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8" w:type="dxa"/>
        <w:tblInd w:w="-993" w:type="dxa"/>
        <w:tblLook w:val="04A0" w:firstRow="1" w:lastRow="0" w:firstColumn="1" w:lastColumn="0" w:noHBand="0" w:noVBand="1"/>
      </w:tblPr>
      <w:tblGrid>
        <w:gridCol w:w="10138"/>
      </w:tblGrid>
      <w:tr w:rsidR="00AA0267" w:rsidRPr="00AA0267" w:rsidTr="00AA0267">
        <w:tc>
          <w:tcPr>
            <w:tcW w:w="10138" w:type="dxa"/>
          </w:tcPr>
          <w:p w:rsidR="00AA0267" w:rsidRPr="00AA0267" w:rsidRDefault="00AA0267" w:rsidP="00C301B4">
            <w:pPr>
              <w:suppressAutoHyphens/>
              <w:spacing w:after="100" w:line="240" w:lineRule="auto"/>
              <w:ind w:left="-90"/>
              <w:jc w:val="both"/>
              <w:rPr>
                <w:rFonts w:ascii="Calibri" w:eastAsia="MS Mincho" w:hAnsi="Calibri" w:cs="Calibri"/>
                <w:b/>
                <w:lang w:val="en-US" w:eastAsia="ja-JP"/>
              </w:rPr>
            </w:pPr>
            <w:r w:rsidRPr="00AA0267">
              <w:rPr>
                <w:rFonts w:ascii="Calibri" w:eastAsia="MS Mincho" w:hAnsi="Calibri" w:cs="Calibri"/>
                <w:b/>
                <w:lang w:eastAsia="ja-JP"/>
              </w:rPr>
              <w:t xml:space="preserve">  </w:t>
            </w:r>
            <w:r w:rsidRPr="00AA0267">
              <w:rPr>
                <w:rFonts w:ascii="Calibri" w:eastAsia="MS Mincho" w:hAnsi="Calibri" w:cs="Calibri"/>
                <w:b/>
                <w:noProof/>
                <w:lang w:eastAsia="el-GR"/>
              </w:rPr>
              <w:drawing>
                <wp:inline distT="0" distB="0" distL="0" distR="0">
                  <wp:extent cx="593725" cy="593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25" cy="593725"/>
                          </a:xfrm>
                          <a:prstGeom prst="rect">
                            <a:avLst/>
                          </a:prstGeom>
                          <a:noFill/>
                          <a:ln>
                            <a:noFill/>
                          </a:ln>
                        </pic:spPr>
                      </pic:pic>
                    </a:graphicData>
                  </a:graphic>
                </wp:inline>
              </w:drawing>
            </w:r>
          </w:p>
          <w:p w:rsidR="00AA0267" w:rsidRPr="00AA0267" w:rsidRDefault="00AA0267" w:rsidP="00C301B4">
            <w:pPr>
              <w:suppressAutoHyphens/>
              <w:spacing w:after="100" w:line="240" w:lineRule="auto"/>
              <w:ind w:left="-90"/>
              <w:jc w:val="both"/>
              <w:rPr>
                <w:rFonts w:ascii="Calibri" w:eastAsia="MS Mincho" w:hAnsi="Calibri" w:cs="Calibri"/>
                <w:b/>
                <w:lang w:eastAsia="ja-JP"/>
              </w:rPr>
            </w:pPr>
          </w:p>
          <w:p w:rsidR="00AA0267" w:rsidRPr="00AA0267" w:rsidRDefault="00AA0267" w:rsidP="00C301B4">
            <w:pPr>
              <w:suppressAutoHyphens/>
              <w:spacing w:after="100" w:line="240" w:lineRule="auto"/>
              <w:ind w:left="-90"/>
              <w:jc w:val="both"/>
              <w:rPr>
                <w:rFonts w:ascii="Calibri" w:eastAsia="MS Mincho" w:hAnsi="Calibri" w:cs="Calibri"/>
                <w:lang w:val="en-US" w:eastAsia="ja-JP"/>
              </w:rPr>
            </w:pPr>
            <w:r w:rsidRPr="00AA0267">
              <w:rPr>
                <w:rFonts w:ascii="Calibri" w:eastAsia="MS Mincho" w:hAnsi="Calibri" w:cs="Calibri"/>
                <w:b/>
                <w:lang w:eastAsia="ja-JP"/>
              </w:rPr>
              <w:t xml:space="preserve"> ΕΛΛΗΝΙΚΗ ΔΗΜΟΚΡΑΤΙΑ                                                                                                         </w:t>
            </w:r>
            <w:r w:rsidRPr="00AA0267">
              <w:rPr>
                <w:rFonts w:ascii="Calibri" w:eastAsia="MS Mincho" w:hAnsi="Calibri" w:cs="Calibri"/>
                <w:b/>
                <w:lang w:val="en-US" w:eastAsia="ja-JP"/>
              </w:rPr>
              <w:t xml:space="preserve">    </w:t>
            </w:r>
            <w:r w:rsidRPr="00AA0267">
              <w:rPr>
                <w:rFonts w:ascii="Calibri" w:eastAsia="MS Mincho" w:hAnsi="Calibri" w:cs="Calibri"/>
                <w:b/>
                <w:lang w:eastAsia="ja-JP"/>
              </w:rPr>
              <w:t xml:space="preserve"> </w:t>
            </w:r>
          </w:p>
        </w:tc>
      </w:tr>
      <w:tr w:rsidR="00AA0267" w:rsidRPr="00AA0267" w:rsidTr="00AA0267">
        <w:trPr>
          <w:trHeight w:val="486"/>
        </w:trPr>
        <w:tc>
          <w:tcPr>
            <w:tcW w:w="10138" w:type="dxa"/>
            <w:hideMark/>
          </w:tcPr>
          <w:p w:rsidR="00AA0267" w:rsidRPr="00AA0267" w:rsidRDefault="00AA0267" w:rsidP="00C301B4">
            <w:pPr>
              <w:suppressAutoHyphens/>
              <w:spacing w:after="100" w:line="240" w:lineRule="auto"/>
              <w:ind w:left="-90"/>
              <w:jc w:val="both"/>
              <w:rPr>
                <w:rFonts w:ascii="Calibri" w:eastAsia="MS Mincho" w:hAnsi="Calibri" w:cs="Calibri"/>
                <w:lang w:eastAsia="ja-JP"/>
              </w:rPr>
            </w:pPr>
            <w:r w:rsidRPr="00AA0267">
              <w:rPr>
                <w:rFonts w:ascii="Calibri" w:eastAsia="MS Mincho" w:hAnsi="Calibri" w:cs="Calibri"/>
                <w:b/>
                <w:lang w:eastAsia="ja-JP"/>
              </w:rPr>
              <w:t xml:space="preserve"> ΝΟΜΟΣ ΑΤΤΙΚΗΣ                                                                              ΑΣΦΑΛΙΣΤΡΑ ΟΧΗΜΑΤΩΝ &amp; ΜΗΧΑΝΗΜΑΤΩΝ                                 </w:t>
            </w:r>
          </w:p>
        </w:tc>
      </w:tr>
      <w:tr w:rsidR="00AA0267" w:rsidRPr="00AA0267" w:rsidTr="00AA0267">
        <w:tc>
          <w:tcPr>
            <w:tcW w:w="10138" w:type="dxa"/>
            <w:hideMark/>
          </w:tcPr>
          <w:p w:rsidR="00AA0267" w:rsidRPr="00AA0267" w:rsidRDefault="00AA0267" w:rsidP="00C301B4">
            <w:pPr>
              <w:suppressAutoHyphens/>
              <w:spacing w:after="100" w:line="240" w:lineRule="auto"/>
              <w:ind w:left="-90"/>
              <w:jc w:val="both"/>
              <w:rPr>
                <w:rFonts w:ascii="Calibri" w:eastAsia="MS Mincho" w:hAnsi="Calibri" w:cs="Calibri"/>
                <w:lang w:eastAsia="ja-JP"/>
              </w:rPr>
            </w:pPr>
            <w:r w:rsidRPr="00AA0267">
              <w:rPr>
                <w:rFonts w:ascii="Calibri" w:eastAsia="MS Mincho" w:hAnsi="Calibri" w:cs="Calibri"/>
                <w:b/>
                <w:lang w:eastAsia="ja-JP"/>
              </w:rPr>
              <w:t xml:space="preserve"> ΔΗΜΟΣ ΕΛΕΥΣΙΝΑΣ                                                                                </w:t>
            </w:r>
          </w:p>
        </w:tc>
      </w:tr>
      <w:tr w:rsidR="00AA0267" w:rsidRPr="00AA0267" w:rsidTr="00AA0267">
        <w:tc>
          <w:tcPr>
            <w:tcW w:w="10138" w:type="dxa"/>
            <w:hideMark/>
          </w:tcPr>
          <w:p w:rsidR="00AA0267" w:rsidRPr="00AA0267" w:rsidRDefault="00AA0267" w:rsidP="00C301B4">
            <w:pPr>
              <w:suppressAutoHyphens/>
              <w:spacing w:after="100" w:line="240" w:lineRule="auto"/>
              <w:ind w:left="-90"/>
              <w:jc w:val="both"/>
              <w:rPr>
                <w:rFonts w:ascii="Calibri" w:eastAsia="MS Mincho" w:hAnsi="Calibri" w:cs="Calibri"/>
                <w:b/>
                <w:lang w:eastAsia="ja-JP"/>
              </w:rPr>
            </w:pPr>
            <w:r w:rsidRPr="00AA0267">
              <w:rPr>
                <w:rFonts w:ascii="Calibri" w:eastAsia="MS Mincho" w:hAnsi="Calibri" w:cs="Calibri"/>
                <w:b/>
                <w:lang w:eastAsia="ja-JP"/>
              </w:rPr>
              <w:t xml:space="preserve"> ΔΕΥΘΥΝΣΗ ΟΙΚΟΝΟΜΙΚΩΝ ΥΠΗΡΕΣΙΩΝ                                          </w:t>
            </w:r>
            <w:r w:rsidRPr="00AA0267">
              <w:rPr>
                <w:rFonts w:ascii="Calibri" w:eastAsia="MS Mincho" w:hAnsi="Calibri" w:cs="Calibri"/>
                <w:b/>
                <w:lang w:val="en-US" w:eastAsia="ja-JP"/>
              </w:rPr>
              <w:t xml:space="preserve">                                        </w:t>
            </w:r>
            <w:r w:rsidRPr="00AA0267">
              <w:rPr>
                <w:rFonts w:ascii="Calibri" w:eastAsia="MS Mincho" w:hAnsi="Calibri" w:cs="Calibri"/>
                <w:b/>
                <w:lang w:eastAsia="ja-JP"/>
              </w:rPr>
              <w:t xml:space="preserve">                                                                                                        </w:t>
            </w:r>
          </w:p>
        </w:tc>
      </w:tr>
      <w:tr w:rsidR="00AA0267" w:rsidRPr="00AA0267" w:rsidTr="00AA0267">
        <w:tc>
          <w:tcPr>
            <w:tcW w:w="10138" w:type="dxa"/>
          </w:tcPr>
          <w:p w:rsidR="00AA0267" w:rsidRPr="00AA0267" w:rsidRDefault="00AA0267" w:rsidP="00C301B4">
            <w:pPr>
              <w:suppressAutoHyphens/>
              <w:spacing w:after="100" w:line="240" w:lineRule="auto"/>
              <w:ind w:left="-90"/>
              <w:jc w:val="both"/>
              <w:rPr>
                <w:rFonts w:ascii="Calibri" w:eastAsia="MS Mincho" w:hAnsi="Calibri" w:cs="Calibri"/>
                <w:b/>
                <w:lang w:eastAsia="ja-JP"/>
              </w:rPr>
            </w:pPr>
            <w:r w:rsidRPr="00AA0267">
              <w:rPr>
                <w:rFonts w:ascii="Calibri" w:eastAsia="MS Mincho" w:hAnsi="Calibri" w:cs="Calibri"/>
                <w:b/>
                <w:lang w:eastAsia="ja-JP"/>
              </w:rPr>
              <w:t xml:space="preserve"> ΤΜΗΜΑ ΔΗΜΟΠΡΑΣΙΩΝ</w:t>
            </w:r>
          </w:p>
          <w:p w:rsidR="00AA0267" w:rsidRPr="00AA0267" w:rsidRDefault="00AA0267" w:rsidP="00C301B4">
            <w:pPr>
              <w:suppressAutoHyphens/>
              <w:spacing w:after="100" w:line="240" w:lineRule="auto"/>
              <w:ind w:left="-90"/>
              <w:jc w:val="both"/>
              <w:rPr>
                <w:rFonts w:ascii="Calibri" w:eastAsia="MS Mincho" w:hAnsi="Calibri" w:cs="Calibri"/>
                <w:b/>
                <w:lang w:eastAsia="ja-JP"/>
              </w:rPr>
            </w:pPr>
          </w:p>
        </w:tc>
      </w:tr>
    </w:tbl>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center"/>
        <w:rPr>
          <w:rFonts w:ascii="Calibri" w:eastAsia="Times New Roman" w:hAnsi="Calibri" w:cs="Calibri"/>
          <w:b/>
          <w:bCs/>
          <w:szCs w:val="24"/>
          <w:lang w:eastAsia="zh-CN"/>
        </w:rPr>
      </w:pPr>
      <w:r w:rsidRPr="00AA0267">
        <w:rPr>
          <w:rFonts w:ascii="Calibri" w:eastAsia="Times New Roman" w:hAnsi="Calibri" w:cs="Calibri"/>
          <w:b/>
          <w:bCs/>
          <w:szCs w:val="24"/>
          <w:lang w:eastAsia="zh-CN"/>
        </w:rPr>
        <w:t>ΕΝΤΥΠΟ ΟΙΚΟΝΟΜΙΚΗΣ ΠΡΟΣΦΟΡΑΣ</w:t>
      </w:r>
    </w:p>
    <w:p w:rsidR="00AA0267" w:rsidRPr="00AA0267" w:rsidRDefault="00AA0267" w:rsidP="00AA0267">
      <w:pPr>
        <w:suppressAutoHyphens/>
        <w:spacing w:after="0" w:line="240" w:lineRule="auto"/>
        <w:ind w:left="-993"/>
        <w:jc w:val="both"/>
        <w:rPr>
          <w:rFonts w:ascii="Calibri" w:eastAsia="Times New Roman" w:hAnsi="Calibri" w:cs="Calibri"/>
          <w:szCs w:val="24"/>
          <w:lang w:val="en-US" w:eastAsia="zh-CN"/>
        </w:rPr>
      </w:pPr>
    </w:p>
    <w:p w:rsidR="00AA0267" w:rsidRPr="00AA0267" w:rsidRDefault="00AA0267" w:rsidP="00AA0267">
      <w:pPr>
        <w:suppressAutoHyphens/>
        <w:spacing w:after="0" w:line="240" w:lineRule="auto"/>
        <w:ind w:left="-993"/>
        <w:jc w:val="both"/>
        <w:rPr>
          <w:rFonts w:ascii="Calibri" w:eastAsia="Times New Roman" w:hAnsi="Calibri" w:cs="Calibri"/>
          <w:szCs w:val="24"/>
          <w:lang w:val="en-US" w:eastAsia="zh-CN"/>
        </w:rPr>
      </w:pP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ΕΤΑΙΡΙΚΗ ΕΠΩΝΥΜΙΑ  ………………………………….</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ΝΟΜΙΜΟΣ ΕΚΠΡΟΣΩΠΟΣ…………………………….</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ΔΙΕΥΘΥΝΣΗ ……………………………….</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Α.Φ.Μ. – Δ.Ο.Υ…………………………</w:t>
      </w:r>
    </w:p>
    <w:p w:rsidR="00AA0267" w:rsidRPr="00AA0267" w:rsidRDefault="00AA0267" w:rsidP="00C301B4">
      <w:pPr>
        <w:suppressAutoHyphens/>
        <w:spacing w:after="0" w:line="240" w:lineRule="auto"/>
        <w:ind w:left="-567"/>
        <w:jc w:val="both"/>
        <w:rPr>
          <w:rFonts w:ascii="Calibri" w:eastAsia="Times New Roman" w:hAnsi="Calibri" w:cs="Calibri"/>
          <w:szCs w:val="24"/>
          <w:lang w:val="en-US" w:eastAsia="zh-CN"/>
        </w:rPr>
      </w:pPr>
      <w:r w:rsidRPr="00AA0267">
        <w:rPr>
          <w:rFonts w:ascii="Calibri" w:eastAsia="Times New Roman" w:hAnsi="Calibri" w:cs="Calibri"/>
          <w:szCs w:val="24"/>
          <w:lang w:eastAsia="zh-CN"/>
        </w:rPr>
        <w:t>ΤΗΛΕΦΩΝΟ/</w:t>
      </w:r>
      <w:r w:rsidRPr="00AA0267">
        <w:rPr>
          <w:rFonts w:ascii="Calibri" w:eastAsia="Times New Roman" w:hAnsi="Calibri" w:cs="Calibri"/>
          <w:szCs w:val="24"/>
          <w:lang w:val="en-GB" w:eastAsia="zh-CN"/>
        </w:rPr>
        <w:t>EMAIL</w:t>
      </w:r>
      <w:r w:rsidRPr="00AA0267">
        <w:rPr>
          <w:rFonts w:ascii="Calibri" w:eastAsia="Times New Roman" w:hAnsi="Calibri" w:cs="Calibri"/>
          <w:szCs w:val="24"/>
          <w:lang w:eastAsia="zh-CN"/>
        </w:rPr>
        <w:t xml:space="preserve"> …</w:t>
      </w:r>
      <w:r w:rsidRPr="00AA0267">
        <w:rPr>
          <w:rFonts w:ascii="Calibri" w:eastAsia="Times New Roman" w:hAnsi="Calibri" w:cs="Calibri"/>
          <w:szCs w:val="24"/>
          <w:lang w:val="en-US" w:eastAsia="zh-CN"/>
        </w:rPr>
        <w:t>………………</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Έχοντας λάβει γνώση της Διακήρυξης του διαγωνισμού, που αναγράφεται στην επικεφαλίδα και των λοιπών στοιχείων του, καθώς και των συνθηκών εκτέλεσης της παροχής υπηρεσίας αυτής, υποβάλλουμε την παρούσα προσφορά και δηλώνουμε ότι αποδεχόμαστε πλήρως και χωρίς επιφύλαξη τους όρους της διακήρυξης και αναλαμβάνουμε την εκτέλεση της υπηρεσίας, με τις ακόλουθες τιμές μονάδας σε ευρώ (€):</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    .</w:t>
      </w: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widowControl w:val="0"/>
        <w:autoSpaceDE w:val="0"/>
        <w:autoSpaceDN w:val="0"/>
        <w:spacing w:after="0" w:line="240" w:lineRule="auto"/>
        <w:ind w:left="-993"/>
        <w:jc w:val="center"/>
        <w:rPr>
          <w:rFonts w:ascii="Calibri" w:eastAsia="Calibri" w:hAnsi="Calibri" w:cs="Calibri"/>
          <w:b/>
          <w:sz w:val="20"/>
        </w:rPr>
      </w:pPr>
      <w:r w:rsidRPr="00AA0267">
        <w:rPr>
          <w:rFonts w:ascii="Calibri" w:eastAsia="Calibri" w:hAnsi="Calibri" w:cs="Calibri"/>
          <w:b/>
          <w:spacing w:val="-6"/>
          <w:sz w:val="20"/>
        </w:rPr>
        <w:t>Πίνακας</w:t>
      </w:r>
      <w:r w:rsidRPr="00AA0267">
        <w:rPr>
          <w:rFonts w:ascii="Calibri" w:eastAsia="Calibri" w:hAnsi="Calibri" w:cs="Calibri"/>
          <w:b/>
          <w:spacing w:val="2"/>
          <w:sz w:val="20"/>
        </w:rPr>
        <w:t xml:space="preserve"> </w:t>
      </w:r>
      <w:r w:rsidRPr="00AA0267">
        <w:rPr>
          <w:rFonts w:ascii="Calibri" w:eastAsia="Calibri" w:hAnsi="Calibri" w:cs="Calibri"/>
          <w:b/>
          <w:spacing w:val="-6"/>
          <w:sz w:val="20"/>
        </w:rPr>
        <w:t>με</w:t>
      </w:r>
      <w:r w:rsidRPr="00AA0267">
        <w:rPr>
          <w:rFonts w:ascii="Calibri" w:eastAsia="Calibri" w:hAnsi="Calibri" w:cs="Calibri"/>
          <w:b/>
          <w:spacing w:val="3"/>
          <w:sz w:val="20"/>
        </w:rPr>
        <w:t xml:space="preserve"> </w:t>
      </w:r>
      <w:r w:rsidRPr="00AA0267">
        <w:rPr>
          <w:rFonts w:ascii="Calibri" w:eastAsia="Calibri" w:hAnsi="Calibri" w:cs="Calibri"/>
          <w:b/>
          <w:spacing w:val="-6"/>
          <w:sz w:val="20"/>
        </w:rPr>
        <w:t>οχήματα,</w:t>
      </w:r>
      <w:r w:rsidRPr="00AA0267">
        <w:rPr>
          <w:rFonts w:ascii="Calibri" w:eastAsia="Calibri" w:hAnsi="Calibri" w:cs="Calibri"/>
          <w:b/>
          <w:spacing w:val="2"/>
          <w:sz w:val="20"/>
        </w:rPr>
        <w:t xml:space="preserve"> </w:t>
      </w:r>
      <w:r w:rsidRPr="00AA0267">
        <w:rPr>
          <w:rFonts w:ascii="Calibri" w:eastAsia="Calibri" w:hAnsi="Calibri" w:cs="Calibri"/>
          <w:b/>
          <w:spacing w:val="-6"/>
          <w:sz w:val="20"/>
        </w:rPr>
        <w:t>μηχανήματα</w:t>
      </w:r>
      <w:r w:rsidRPr="00AA0267">
        <w:rPr>
          <w:rFonts w:ascii="Calibri" w:eastAsia="Calibri" w:hAnsi="Calibri" w:cs="Calibri"/>
          <w:b/>
          <w:spacing w:val="3"/>
          <w:sz w:val="20"/>
        </w:rPr>
        <w:t xml:space="preserve"> </w:t>
      </w:r>
      <w:r w:rsidRPr="00AA0267">
        <w:rPr>
          <w:rFonts w:ascii="Calibri" w:eastAsia="Calibri" w:hAnsi="Calibri" w:cs="Calibri"/>
          <w:b/>
          <w:spacing w:val="-6"/>
          <w:sz w:val="20"/>
        </w:rPr>
        <w:t>έργου</w:t>
      </w:r>
      <w:r w:rsidRPr="00AA0267">
        <w:rPr>
          <w:rFonts w:ascii="Calibri" w:eastAsia="Calibri" w:hAnsi="Calibri" w:cs="Calibri"/>
          <w:b/>
          <w:spacing w:val="2"/>
          <w:sz w:val="20"/>
        </w:rPr>
        <w:t xml:space="preserve"> </w:t>
      </w:r>
      <w:r w:rsidRPr="00AA0267">
        <w:rPr>
          <w:rFonts w:ascii="Calibri" w:eastAsia="Calibri" w:hAnsi="Calibri" w:cs="Calibri"/>
          <w:b/>
          <w:spacing w:val="-6"/>
          <w:sz w:val="20"/>
        </w:rPr>
        <w:t>&amp;</w:t>
      </w:r>
      <w:r w:rsidRPr="00AA0267">
        <w:rPr>
          <w:rFonts w:ascii="Calibri" w:eastAsia="Calibri" w:hAnsi="Calibri" w:cs="Calibri"/>
          <w:b/>
          <w:spacing w:val="2"/>
          <w:sz w:val="20"/>
        </w:rPr>
        <w:t xml:space="preserve"> </w:t>
      </w:r>
      <w:r w:rsidRPr="00AA0267">
        <w:rPr>
          <w:rFonts w:ascii="Calibri" w:eastAsia="Calibri" w:hAnsi="Calibri" w:cs="Calibri"/>
          <w:b/>
          <w:spacing w:val="-6"/>
          <w:sz w:val="20"/>
        </w:rPr>
        <w:t>μοτοποδήλατα</w:t>
      </w:r>
      <w:r w:rsidRPr="00AA0267">
        <w:rPr>
          <w:rFonts w:ascii="Calibri" w:eastAsia="Calibri" w:hAnsi="Calibri" w:cs="Calibri"/>
          <w:b/>
          <w:spacing w:val="1"/>
          <w:sz w:val="20"/>
        </w:rPr>
        <w:t xml:space="preserve"> </w:t>
      </w:r>
      <w:r w:rsidRPr="00AA0267">
        <w:rPr>
          <w:rFonts w:ascii="Calibri" w:eastAsia="Calibri" w:hAnsi="Calibri" w:cs="Calibri"/>
          <w:b/>
          <w:spacing w:val="-6"/>
          <w:sz w:val="20"/>
        </w:rPr>
        <w:t>του</w:t>
      </w:r>
      <w:r w:rsidRPr="00AA0267">
        <w:rPr>
          <w:rFonts w:ascii="Calibri" w:eastAsia="Calibri" w:hAnsi="Calibri" w:cs="Calibri"/>
          <w:b/>
          <w:spacing w:val="1"/>
          <w:sz w:val="20"/>
        </w:rPr>
        <w:t xml:space="preserve"> </w:t>
      </w:r>
      <w:r w:rsidRPr="00AA0267">
        <w:rPr>
          <w:rFonts w:ascii="Calibri" w:eastAsia="Calibri" w:hAnsi="Calibri" w:cs="Calibri"/>
          <w:b/>
          <w:spacing w:val="-6"/>
          <w:sz w:val="20"/>
        </w:rPr>
        <w:t>Δήμου</w:t>
      </w: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tbl>
      <w:tblPr>
        <w:tblW w:w="10260" w:type="dxa"/>
        <w:tblInd w:w="-72" w:type="dxa"/>
        <w:tblLook w:val="04A0" w:firstRow="1" w:lastRow="0" w:firstColumn="1" w:lastColumn="0" w:noHBand="0" w:noVBand="1"/>
      </w:tblPr>
      <w:tblGrid>
        <w:gridCol w:w="546"/>
        <w:gridCol w:w="1464"/>
        <w:gridCol w:w="2025"/>
        <w:gridCol w:w="1398"/>
        <w:gridCol w:w="1046"/>
        <w:gridCol w:w="1078"/>
        <w:gridCol w:w="1119"/>
        <w:gridCol w:w="1584"/>
      </w:tblGrid>
      <w:tr w:rsidR="00C301B4" w:rsidRPr="00C301B4" w:rsidTr="00843C59">
        <w:trPr>
          <w:trHeight w:val="315"/>
        </w:trPr>
        <w:tc>
          <w:tcPr>
            <w:tcW w:w="10260" w:type="dxa"/>
            <w:gridSpan w:val="8"/>
            <w:tcBorders>
              <w:top w:val="single" w:sz="4" w:space="0" w:color="auto"/>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 ΠΙΝΑΚΑΣ ΟΧΗΜΑΤΩΝ</w:t>
            </w:r>
          </w:p>
        </w:tc>
      </w:tr>
      <w:tr w:rsidR="00C301B4" w:rsidRPr="00C301B4" w:rsidTr="00843C59">
        <w:trPr>
          <w:trHeight w:val="81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Α/Α</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ΑΡΙΘΜΟΣ ΚΥΚΛΟΦΟΡΙΑΣ</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ΤΥΠΟΣ ΟΧΗΜΑΤΟΣ</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ΜΑΡΚΑ ΟΧΗΜΑΤΟΣ</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ΜΙΚΤΟ ΒΑΡΟΣ (</w:t>
            </w:r>
            <w:proofErr w:type="spellStart"/>
            <w:r w:rsidRPr="00C301B4">
              <w:rPr>
                <w:rFonts w:ascii="Calibri" w:eastAsia="Times New Roman" w:hAnsi="Calibri" w:cs="Calibri"/>
                <w:b/>
                <w:bCs/>
                <w:color w:val="000000"/>
                <w:sz w:val="20"/>
                <w:szCs w:val="20"/>
                <w:lang w:bidi="he-IL"/>
              </w:rPr>
              <w:t>kg</w:t>
            </w:r>
            <w:proofErr w:type="spellEnd"/>
            <w:r w:rsidRPr="00C301B4">
              <w:rPr>
                <w:rFonts w:ascii="Calibri" w:eastAsia="Times New Roman" w:hAnsi="Calibri" w:cs="Calibri"/>
                <w:b/>
                <w:bCs/>
                <w:color w:val="000000"/>
                <w:sz w:val="20"/>
                <w:szCs w:val="20"/>
                <w:lang w:bidi="he-IL"/>
              </w:rPr>
              <w:t>)</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ΦΟΡ/ ΜΟΙ</w:t>
            </w:r>
            <w:r w:rsidRPr="00C301B4">
              <w:rPr>
                <w:rFonts w:ascii="Calibri" w:eastAsia="Times New Roman" w:hAnsi="Calibri" w:cs="Calibri"/>
                <w:b/>
                <w:bCs/>
                <w:color w:val="000000"/>
                <w:sz w:val="20"/>
                <w:szCs w:val="20"/>
                <w:lang w:bidi="he-IL"/>
              </w:rPr>
              <w:br/>
              <w:t>ΙΠΠΟΙ</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ΕΤΟΣ 1</w:t>
            </w:r>
            <w:r w:rsidRPr="00C301B4">
              <w:rPr>
                <w:rFonts w:ascii="Calibri" w:eastAsia="Times New Roman" w:hAnsi="Calibri" w:cs="Calibri"/>
                <w:b/>
                <w:bCs/>
                <w:color w:val="000000"/>
                <w:sz w:val="20"/>
                <w:szCs w:val="20"/>
                <w:vertAlign w:val="superscript"/>
                <w:lang w:bidi="he-IL"/>
              </w:rPr>
              <w:t>ης</w:t>
            </w:r>
            <w:r w:rsidRPr="00C301B4">
              <w:rPr>
                <w:rFonts w:ascii="Calibri" w:eastAsia="Times New Roman" w:hAnsi="Calibri" w:cs="Calibri"/>
                <w:b/>
                <w:bCs/>
                <w:color w:val="000000"/>
                <w:sz w:val="20"/>
                <w:szCs w:val="20"/>
                <w:lang w:bidi="he-IL"/>
              </w:rPr>
              <w:t xml:space="preserve"> ΚΥΚΛ/ΡΙΑΣ</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ΑΣΦΑΛΙΣΤΡΑ</w:t>
            </w:r>
            <w:r w:rsidRPr="00C301B4">
              <w:rPr>
                <w:rFonts w:ascii="Calibri" w:eastAsia="Times New Roman" w:hAnsi="Calibri" w:cs="Calibri"/>
                <w:b/>
                <w:bCs/>
                <w:color w:val="000000"/>
                <w:sz w:val="20"/>
                <w:szCs w:val="20"/>
                <w:lang w:val="en-US" w:bidi="he-IL"/>
              </w:rPr>
              <w:br/>
              <w:t>ΔΩΔΕΚΑΜΗΝΟΥ</w:t>
            </w:r>
          </w:p>
        </w:tc>
      </w:tr>
      <w:tr w:rsidR="00C301B4" w:rsidRPr="00C301B4" w:rsidTr="00843C59">
        <w:trPr>
          <w:trHeight w:val="51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- 3226</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ΦΟΡΤΗΓΟ-ΜΗ ΑΝΑΤΡΕΠΟΜΕΝΟ</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 HILUX</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2.735</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2008</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- 3227</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ΦΟΡΤΗΓΟ-ΜΗ ΑΝΑΤΡΕΠΟΜΕΝΟ</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 HILUX</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2.735</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2008</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- 3242</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ΑΠΟΡ-ΜΠΑΖΩΝ</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VOLVO</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2009</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- 3255</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 SPA</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15.5</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6"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- 3259</w:t>
            </w:r>
          </w:p>
        </w:tc>
        <w:tc>
          <w:tcPr>
            <w:tcW w:w="20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39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 WERKE</w:t>
            </w:r>
          </w:p>
        </w:tc>
        <w:tc>
          <w:tcPr>
            <w:tcW w:w="1046"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078"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58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bl>
    <w:p w:rsidR="00AA0267" w:rsidRDefault="00AA0267"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Pr="00AA0267" w:rsidRDefault="00C301B4" w:rsidP="00AA0267">
      <w:pPr>
        <w:suppressAutoHyphens/>
        <w:spacing w:after="0" w:line="240" w:lineRule="auto"/>
        <w:ind w:left="-993"/>
        <w:jc w:val="both"/>
        <w:rPr>
          <w:rFonts w:ascii="Calibri" w:eastAsia="Times New Roman" w:hAnsi="Calibri" w:cs="Calibri"/>
          <w:szCs w:val="24"/>
          <w:lang w:eastAsia="zh-CN"/>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445"/>
        <w:gridCol w:w="2126"/>
        <w:gridCol w:w="1473"/>
        <w:gridCol w:w="1153"/>
        <w:gridCol w:w="1217"/>
        <w:gridCol w:w="951"/>
        <w:gridCol w:w="1383"/>
      </w:tblGrid>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lastRenderedPageBreak/>
              <w:t>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- 3263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 WERKE</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1.71</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- 3264</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33</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2003</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- 3265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FIAT IVECO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- 3271</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 BENZ</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38</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- 3276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SCANIA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- 3280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ΛΕΩΦΟΡΕΙΟ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OTOKAR</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- 4812</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ΑΠΟΡ-ΜΠΑΖΩΝ</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- 4813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- 4820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- 5269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 HILUX</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2.515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- 5270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 HILUX</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2.415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- 5289 *</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- 5295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KHO- 5328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ΦΟΡΤHΓΟ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VOLVO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5350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VOLVO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5409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5410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- 5412 *</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5427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FIAT AUTO SPA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1.765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5435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DAIMLER CHRYSLER</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72</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5447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 WERKE</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5452</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ΛΕΩΦΟΡΕΙΟ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SFAKIANAKIS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5458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2.415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5484</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HYUNDAI MOTOR C</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KHO – 5496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5555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ΙSUSU</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2017</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5556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2017</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5567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ΕΛΚΥΣΤΗΡ+ΕΠΙΚ.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DAIMLEER CHRYSLER</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1530"/>
        </w:trPr>
        <w:tc>
          <w:tcPr>
            <w:tcW w:w="512"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ΠΡΕΣ</w:t>
            </w:r>
            <w:r w:rsidRPr="00C301B4">
              <w:rPr>
                <w:rFonts w:ascii="Calibri Light" w:eastAsia="Times New Roman" w:hAnsi="Calibri Light" w:cs="Calibri Light"/>
                <w:color w:val="000000"/>
                <w:sz w:val="20"/>
                <w:szCs w:val="20"/>
                <w:lang w:val="en-US" w:bidi="he-IL"/>
              </w:rPr>
              <w:t xml:space="preserve"> </w:t>
            </w:r>
            <w:r w:rsidRPr="00C301B4">
              <w:rPr>
                <w:rFonts w:ascii="Calibri Light" w:eastAsia="Times New Roman" w:hAnsi="Calibri Light" w:cs="Calibri Light"/>
                <w:color w:val="000000"/>
                <w:sz w:val="20"/>
                <w:szCs w:val="20"/>
                <w:lang w:bidi="he-IL"/>
              </w:rPr>
              <w:t>ΚΟΝΤΕΙΝ</w:t>
            </w:r>
            <w:r w:rsidRPr="00C301B4">
              <w:rPr>
                <w:rFonts w:ascii="Calibri Light" w:eastAsia="Times New Roman" w:hAnsi="Calibri Light" w:cs="Calibri Light"/>
                <w:color w:val="000000"/>
                <w:sz w:val="20"/>
                <w:szCs w:val="20"/>
                <w:lang w:val="en-US" w:bidi="he-IL"/>
              </w:rPr>
              <w:t>E</w:t>
            </w:r>
            <w:r w:rsidRPr="00C301B4">
              <w:rPr>
                <w:rFonts w:ascii="Calibri Light" w:eastAsia="Times New Roman" w:hAnsi="Calibri Light" w:cs="Calibri Light"/>
                <w:color w:val="000000"/>
                <w:sz w:val="20"/>
                <w:szCs w:val="20"/>
                <w:lang w:bidi="he-IL"/>
              </w:rPr>
              <w:t>Ρ</w:t>
            </w:r>
            <w:r w:rsidRPr="00C301B4">
              <w:rPr>
                <w:rFonts w:ascii="Calibri Light" w:eastAsia="Times New Roman" w:hAnsi="Calibri Light" w:cs="Calibri Light"/>
                <w:color w:val="000000"/>
                <w:sz w:val="20"/>
                <w:szCs w:val="20"/>
                <w:lang w:val="en-US" w:bidi="he-IL"/>
              </w:rPr>
              <w:t xml:space="preserve"> (</w:t>
            </w:r>
            <w:r w:rsidRPr="00C301B4">
              <w:rPr>
                <w:rFonts w:ascii="Calibri Light" w:eastAsia="Times New Roman" w:hAnsi="Calibri Light" w:cs="Calibri Light"/>
                <w:color w:val="000000"/>
                <w:sz w:val="20"/>
                <w:szCs w:val="20"/>
                <w:lang w:bidi="he-IL"/>
              </w:rPr>
              <w:t>αρ</w:t>
            </w:r>
            <w:r w:rsidRPr="00C301B4">
              <w:rPr>
                <w:rFonts w:ascii="Calibri Light" w:eastAsia="Times New Roman" w:hAnsi="Calibri Light" w:cs="Calibri Light"/>
                <w:color w:val="000000"/>
                <w:sz w:val="20"/>
                <w:szCs w:val="20"/>
                <w:lang w:val="en-US" w:bidi="he-IL"/>
              </w:rPr>
              <w:t xml:space="preserve">. </w:t>
            </w:r>
            <w:proofErr w:type="spellStart"/>
            <w:r w:rsidRPr="00C301B4">
              <w:rPr>
                <w:rFonts w:ascii="Calibri Light" w:eastAsia="Times New Roman" w:hAnsi="Calibri Light" w:cs="Calibri Light"/>
                <w:color w:val="000000"/>
                <w:sz w:val="20"/>
                <w:szCs w:val="20"/>
                <w:lang w:bidi="he-IL"/>
              </w:rPr>
              <w:t>ανγνώρ</w:t>
            </w:r>
            <w:proofErr w:type="spellEnd"/>
            <w:r w:rsidRPr="00C301B4">
              <w:rPr>
                <w:rFonts w:ascii="Calibri Light" w:eastAsia="Times New Roman" w:hAnsi="Calibri Light" w:cs="Calibri Light"/>
                <w:color w:val="000000"/>
                <w:sz w:val="20"/>
                <w:szCs w:val="20"/>
                <w:lang w:val="en-US" w:bidi="he-IL"/>
              </w:rPr>
              <w:t>. VFNTF34VZ42X X0023)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(ΕΠΙΚΑΘΗΜΕΝΟ) ΡΥΜΟΥΛΚΟΥΜΕΝΟ ΑΠΟ ΤΟΝ ΕΛΚΥΣΤΗΡΑ ΜΕ ΑΡ. ΚΥΚΛ. ΚΗΗ – 5567</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2017</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lastRenderedPageBreak/>
              <w:t>34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5577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ΑΝΟΙΧΤΟ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5578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ΑΝΟΙΧΤΟ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5584</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5609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DACIA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2019</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5610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DACIA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2019</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KHΙ – 7025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 (ΜΙΚΡΟ ΛΕΟΦΩΡΕΙΟ)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 WERKE AG</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7026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PIAGGIO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7027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ΛΕΩΦΟΡΕΙΟ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SFAKIANAKIS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7029 *</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1983</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43</w:t>
            </w:r>
          </w:p>
        </w:tc>
        <w:tc>
          <w:tcPr>
            <w:tcW w:w="1445" w:type="dxa"/>
            <w:vMerge w:val="restart"/>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7030</w:t>
            </w:r>
          </w:p>
        </w:tc>
        <w:tc>
          <w:tcPr>
            <w:tcW w:w="2126"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ΜΕΤΑΦΟΡΑΣ ΚΑΔΩΝ</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DAIMLER</w:t>
            </w:r>
          </w:p>
        </w:tc>
        <w:tc>
          <w:tcPr>
            <w:tcW w:w="1153"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38</w:t>
            </w:r>
          </w:p>
        </w:tc>
        <w:tc>
          <w:tcPr>
            <w:tcW w:w="951"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445"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2126"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CHRYSLER</w:t>
            </w:r>
          </w:p>
        </w:tc>
        <w:tc>
          <w:tcPr>
            <w:tcW w:w="1153"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217"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951"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Merge w:val="restart"/>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7676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ΕΛΚΥΣΤΗΡ+ΕΠΙΚ.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ACTROS/ ANTOS/AROCS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1530"/>
        </w:trPr>
        <w:tc>
          <w:tcPr>
            <w:tcW w:w="512" w:type="dxa"/>
            <w:vMerge/>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ΠΡΕΣ</w:t>
            </w:r>
            <w:r w:rsidRPr="00C301B4">
              <w:rPr>
                <w:rFonts w:ascii="Calibri Light" w:eastAsia="Times New Roman" w:hAnsi="Calibri Light" w:cs="Calibri Light"/>
                <w:color w:val="000000"/>
                <w:sz w:val="20"/>
                <w:szCs w:val="20"/>
                <w:lang w:val="en-US" w:bidi="he-IL"/>
              </w:rPr>
              <w:t xml:space="preserve"> </w:t>
            </w:r>
            <w:r w:rsidRPr="00C301B4">
              <w:rPr>
                <w:rFonts w:ascii="Calibri Light" w:eastAsia="Times New Roman" w:hAnsi="Calibri Light" w:cs="Calibri Light"/>
                <w:color w:val="000000"/>
                <w:sz w:val="20"/>
                <w:szCs w:val="20"/>
                <w:lang w:bidi="he-IL"/>
              </w:rPr>
              <w:t>ΚΟΝΤΕΙΝ</w:t>
            </w:r>
            <w:r w:rsidRPr="00C301B4">
              <w:rPr>
                <w:rFonts w:ascii="Calibri Light" w:eastAsia="Times New Roman" w:hAnsi="Calibri Light" w:cs="Calibri Light"/>
                <w:color w:val="000000"/>
                <w:sz w:val="20"/>
                <w:szCs w:val="20"/>
                <w:lang w:val="en-US" w:bidi="he-IL"/>
              </w:rPr>
              <w:t>E</w:t>
            </w:r>
            <w:r w:rsidRPr="00C301B4">
              <w:rPr>
                <w:rFonts w:ascii="Calibri Light" w:eastAsia="Times New Roman" w:hAnsi="Calibri Light" w:cs="Calibri Light"/>
                <w:color w:val="000000"/>
                <w:sz w:val="20"/>
                <w:szCs w:val="20"/>
                <w:lang w:bidi="he-IL"/>
              </w:rPr>
              <w:t>Ρ</w:t>
            </w:r>
            <w:r w:rsidRPr="00C301B4">
              <w:rPr>
                <w:rFonts w:ascii="Calibri Light" w:eastAsia="Times New Roman" w:hAnsi="Calibri Light" w:cs="Calibri Light"/>
                <w:color w:val="000000"/>
                <w:sz w:val="20"/>
                <w:szCs w:val="20"/>
                <w:lang w:val="en-US" w:bidi="he-IL"/>
              </w:rPr>
              <w:t xml:space="preserve"> (</w:t>
            </w:r>
            <w:r w:rsidRPr="00C301B4">
              <w:rPr>
                <w:rFonts w:ascii="Calibri Light" w:eastAsia="Times New Roman" w:hAnsi="Calibri Light" w:cs="Calibri Light"/>
                <w:color w:val="000000"/>
                <w:sz w:val="20"/>
                <w:szCs w:val="20"/>
                <w:lang w:bidi="he-IL"/>
              </w:rPr>
              <w:t>αρ</w:t>
            </w:r>
            <w:r w:rsidRPr="00C301B4">
              <w:rPr>
                <w:rFonts w:ascii="Calibri Light" w:eastAsia="Times New Roman" w:hAnsi="Calibri Light" w:cs="Calibri Light"/>
                <w:color w:val="000000"/>
                <w:sz w:val="20"/>
                <w:szCs w:val="20"/>
                <w:lang w:val="en-US" w:bidi="he-IL"/>
              </w:rPr>
              <w:t xml:space="preserve">. </w:t>
            </w:r>
            <w:proofErr w:type="spellStart"/>
            <w:r w:rsidRPr="00C301B4">
              <w:rPr>
                <w:rFonts w:ascii="Calibri Light" w:eastAsia="Times New Roman" w:hAnsi="Calibri Light" w:cs="Calibri Light"/>
                <w:color w:val="000000"/>
                <w:sz w:val="20"/>
                <w:szCs w:val="20"/>
                <w:lang w:bidi="he-IL"/>
              </w:rPr>
              <w:t>αναγνώρ</w:t>
            </w:r>
            <w:proofErr w:type="spellEnd"/>
            <w:r w:rsidRPr="00C301B4">
              <w:rPr>
                <w:rFonts w:ascii="Calibri Light" w:eastAsia="Times New Roman" w:hAnsi="Calibri Light" w:cs="Calibri Light"/>
                <w:color w:val="000000"/>
                <w:sz w:val="20"/>
                <w:szCs w:val="20"/>
                <w:lang w:val="en-US" w:bidi="he-IL"/>
              </w:rPr>
              <w:t>. XF9HAS60AH0J 63016)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(ΕΠΙΚΑΘΗΜΕΝΟ) ΡΥΜΟΥΛΚΟΥΜΕΝΟ ΑΠΟ ΤΟΝ ΕΛΚΥΣΤΗΡΑ ΜΕ ΑΡ. ΚΥΚΛ. ΚΗΗ – 7676</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7677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M.B. AROCS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7678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8204</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1.64</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8205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FIAT AUTO SPA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2.07</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8206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MAN</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8212</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DAIMLER CHRYSLER</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38</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8237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72</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2007</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8239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ΜΗ ΑΝΑΤΡΕΠΟΜΕΝΟ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ΤΟΥΟΤΑ SOYTH AE</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2.71</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KHI – 8247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 SPA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2008</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8887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M.A.N.</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8888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M.A.N.</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8968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MITSUBISHI FUSO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8969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MAN</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8981</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(ΜΕ ΓΕΡΑΝΟ)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MAN</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 9152</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ΑΠΟΡΡΡΙΜΜΑΤΟΦΟΡΟ ANAKYΚΛ.-ΚΑΦΕ ΚΑΔΟΙ</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MERCEDES</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46</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ΚΗΗ-9639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ΕΠΙΒΑΤΙΚΟ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PEUGEOT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 ΑΡΠΑΓΗ</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ΚΗΗ-9801</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ΚΗΗ-9802</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ΚΗΗ-9804</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ΚΗΗ-9806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ΚΗΗ-9813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ΜΑΝ</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ΚΗΗ-9817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33</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ΚΗΗ9820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ΣΚΙΠΕΡ</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40</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9836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ΜΑΝ</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12.01</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KHH 9840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SCANIA</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9849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ΛΕΩΦΟΡΕΙΟ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10.3</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1846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ΗΜΙΦΟΡΤΗΓΟ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3270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1847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ΗΜΙΦΟΡΤΗΓΟ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3270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76</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1848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ΗΜΙΦΟΡΤΗΓΟ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3270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77</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1849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ΗΜΙΦΟΡΤΗΓΟ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FORD</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3270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78</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ZTO – 0127</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TΡΙΚΥΚΛΟ ΟΧΗΜΑ</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PIAGGIO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0.765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79</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ZTO – 0260</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TΡΙΚΥΚΛΟ ΟΧΗΜΑ</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PIAGGIO</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0.805</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80</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ΚΗΗ-9798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ΗΛΕΚΤΡΟΚΙΝΗΤΟ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GASTONE</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 xml:space="preserve">0 (ισχύς κινητήρα 9 </w:t>
            </w:r>
            <w:proofErr w:type="spellStart"/>
            <w:r w:rsidRPr="00C301B4">
              <w:rPr>
                <w:rFonts w:ascii="Calibri Light" w:eastAsia="Times New Roman" w:hAnsi="Calibri Light" w:cs="Calibri Light"/>
                <w:color w:val="000000"/>
                <w:sz w:val="20"/>
                <w:szCs w:val="20"/>
                <w:lang w:bidi="he-IL"/>
              </w:rPr>
              <w:t>kw</w:t>
            </w:r>
            <w:proofErr w:type="spellEnd"/>
            <w:r w:rsidRPr="00C301B4">
              <w:rPr>
                <w:rFonts w:ascii="Calibri Light" w:eastAsia="Times New Roman" w:hAnsi="Calibri Light" w:cs="Calibri Light"/>
                <w:color w:val="000000"/>
                <w:sz w:val="20"/>
                <w:szCs w:val="20"/>
                <w:lang w:bidi="he-IL"/>
              </w:rPr>
              <w:t>)</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81</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ΚΗΗ-9799</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ΗΛΕΚΤΡΟΚΙΝΗΤΟ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GASTONE</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 xml:space="preserve">0 (ισχύς κινητήρα 9 </w:t>
            </w:r>
            <w:proofErr w:type="spellStart"/>
            <w:r w:rsidRPr="00C301B4">
              <w:rPr>
                <w:rFonts w:ascii="Calibri Light" w:eastAsia="Times New Roman" w:hAnsi="Calibri Light" w:cs="Calibri Light"/>
                <w:color w:val="000000"/>
                <w:sz w:val="20"/>
                <w:szCs w:val="20"/>
                <w:lang w:bidi="he-IL"/>
              </w:rPr>
              <w:t>kw</w:t>
            </w:r>
            <w:proofErr w:type="spellEnd"/>
            <w:r w:rsidRPr="00C301B4">
              <w:rPr>
                <w:rFonts w:ascii="Calibri Light" w:eastAsia="Times New Roman" w:hAnsi="Calibri Light" w:cs="Calibri Light"/>
                <w:color w:val="000000"/>
                <w:sz w:val="20"/>
                <w:szCs w:val="20"/>
                <w:lang w:bidi="he-IL"/>
              </w:rPr>
              <w:t>)</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2021</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82</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ΚΗΗ – 8248</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ΗΜΙΦΟΡΤΗΓΟ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ISUZU</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3100</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13</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2024</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83</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- 5335</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ΜΑΝ</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84</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ΚΤΥ - 5236</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ΦΟΡΤΗΓΟ ΑΠΟΡΡΙΜΜΑΤΟΦΟΡΟ</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ΜΑΝ</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41</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1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85</w:t>
            </w:r>
          </w:p>
        </w:tc>
        <w:tc>
          <w:tcPr>
            <w:tcW w:w="1445" w:type="dxa"/>
            <w:vAlign w:val="center"/>
            <w:hideMark/>
          </w:tcPr>
          <w:p w:rsidR="00C301B4" w:rsidRPr="00C301B4" w:rsidRDefault="00C301B4" w:rsidP="00C301B4">
            <w:pPr>
              <w:spacing w:after="0" w:line="240" w:lineRule="auto"/>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ΚΒΜ - 5763</w:t>
            </w:r>
          </w:p>
        </w:tc>
        <w:tc>
          <w:tcPr>
            <w:tcW w:w="2126"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ΠΟΥΛΜΑΝΑΚΙ</w:t>
            </w:r>
          </w:p>
        </w:tc>
        <w:tc>
          <w:tcPr>
            <w:tcW w:w="147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OPEL MOVAZ</w:t>
            </w:r>
          </w:p>
        </w:tc>
        <w:tc>
          <w:tcPr>
            <w:tcW w:w="1153"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3.9</w:t>
            </w:r>
          </w:p>
        </w:tc>
        <w:tc>
          <w:tcPr>
            <w:tcW w:w="1217"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95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383"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bl>
    <w:p w:rsidR="00AA0267" w:rsidRDefault="00AA0267"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Pr="00AA0267" w:rsidRDefault="00C301B4" w:rsidP="00AA0267">
      <w:pPr>
        <w:suppressAutoHyphens/>
        <w:spacing w:after="0" w:line="240" w:lineRule="auto"/>
        <w:ind w:left="-993"/>
        <w:jc w:val="both"/>
        <w:rPr>
          <w:rFonts w:ascii="Calibri" w:eastAsia="Times New Roman" w:hAnsi="Calibri" w:cs="Calibri"/>
          <w:szCs w:val="24"/>
          <w:lang w:eastAsia="zh-CN"/>
        </w:rPr>
      </w:pPr>
    </w:p>
    <w:tbl>
      <w:tblPr>
        <w:tblW w:w="106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464"/>
        <w:gridCol w:w="1631"/>
        <w:gridCol w:w="1632"/>
        <w:gridCol w:w="1281"/>
        <w:gridCol w:w="1292"/>
        <w:gridCol w:w="1119"/>
        <w:gridCol w:w="1656"/>
      </w:tblGrid>
      <w:tr w:rsidR="00C301B4" w:rsidRPr="00C301B4" w:rsidTr="00843C59">
        <w:trPr>
          <w:trHeight w:val="315"/>
        </w:trPr>
        <w:tc>
          <w:tcPr>
            <w:tcW w:w="10620" w:type="dxa"/>
            <w:gridSpan w:val="8"/>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Β. ΠΙΝΑΚΑΣ ΜΗΧΑΝΗΜΑΤΩΝ ΕΡΓΟΥ</w:t>
            </w:r>
          </w:p>
        </w:tc>
      </w:tr>
      <w:tr w:rsidR="00C301B4" w:rsidRPr="00C301B4" w:rsidTr="00843C59">
        <w:trPr>
          <w:trHeight w:val="810"/>
        </w:trPr>
        <w:tc>
          <w:tcPr>
            <w:tcW w:w="545"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Α/Α</w:t>
            </w:r>
          </w:p>
        </w:tc>
        <w:tc>
          <w:tcPr>
            <w:tcW w:w="1464"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ΑΡΙΘΜΟΣ ΚΥΚΛΟΦΟΡΙΑΣ</w:t>
            </w:r>
          </w:p>
        </w:tc>
        <w:tc>
          <w:tcPr>
            <w:tcW w:w="1631"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ΜΑΡΚΑ ΜΗΧΑΝΗΜΑΤΟΣ</w:t>
            </w:r>
          </w:p>
        </w:tc>
        <w:tc>
          <w:tcPr>
            <w:tcW w:w="1632"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ΤΥΠΟΣ ΜΗΧΑΝΗΜΑΤΟΣ</w:t>
            </w:r>
          </w:p>
        </w:tc>
        <w:tc>
          <w:tcPr>
            <w:tcW w:w="1281"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ΒΑΡΟΣ ΛΕΙΤΟΥΡΓΙΑΣ</w:t>
            </w:r>
            <w:r w:rsidRPr="00C301B4">
              <w:rPr>
                <w:rFonts w:ascii="Calibri" w:eastAsia="Times New Roman" w:hAnsi="Calibri" w:cs="Calibri"/>
                <w:b/>
                <w:bCs/>
                <w:color w:val="000000"/>
                <w:sz w:val="20"/>
                <w:szCs w:val="20"/>
                <w:lang w:bidi="he-IL"/>
              </w:rPr>
              <w:br/>
              <w:t>(τόνοι)</w:t>
            </w:r>
          </w:p>
        </w:tc>
        <w:tc>
          <w:tcPr>
            <w:tcW w:w="1292"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ΦΟΡΟΛΟ- ΓΗΣΙΜΟΙ ΙΠΠΟΙ</w:t>
            </w:r>
          </w:p>
        </w:tc>
        <w:tc>
          <w:tcPr>
            <w:tcW w:w="1119"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ΕΤΟΣ 1</w:t>
            </w:r>
            <w:r w:rsidRPr="00C301B4">
              <w:rPr>
                <w:rFonts w:ascii="Calibri" w:eastAsia="Times New Roman" w:hAnsi="Calibri" w:cs="Calibri"/>
                <w:b/>
                <w:bCs/>
                <w:color w:val="000000"/>
                <w:sz w:val="20"/>
                <w:szCs w:val="20"/>
                <w:vertAlign w:val="superscript"/>
                <w:lang w:bidi="he-IL"/>
              </w:rPr>
              <w:t>ης</w:t>
            </w:r>
            <w:r w:rsidRPr="00C301B4">
              <w:rPr>
                <w:rFonts w:ascii="Calibri" w:eastAsia="Times New Roman" w:hAnsi="Calibri" w:cs="Calibri"/>
                <w:b/>
                <w:bCs/>
                <w:color w:val="000000"/>
                <w:sz w:val="20"/>
                <w:szCs w:val="20"/>
                <w:lang w:bidi="he-IL"/>
              </w:rPr>
              <w:t xml:space="preserve"> ΚΥΚΛ/ΡΙΑΣ</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ΑΣΦΑΛΙΣΤΡΑ</w:t>
            </w:r>
            <w:r w:rsidRPr="00C301B4">
              <w:rPr>
                <w:rFonts w:ascii="Calibri" w:eastAsia="Times New Roman" w:hAnsi="Calibri" w:cs="Calibri"/>
                <w:b/>
                <w:bCs/>
                <w:color w:val="000000"/>
                <w:sz w:val="20"/>
                <w:szCs w:val="20"/>
                <w:lang w:val="en-US" w:bidi="he-IL"/>
              </w:rPr>
              <w:br/>
              <w:t>ΔΩΔΕΚΑΜΗΝΟΥ</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110117</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JONSTON</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8,25</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2009</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112148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BMC</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ΥΔΡΟΦΟΡΑ</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242</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2009</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117159</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ΤΣΑΠΑ-ΦΟΡΤΩΤΗΣ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13</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162</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126405</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ΕΛΑΣΤΙΚΟΦΟΡΟΣ ΕΚΣΚΑΦΕΑΣ-ΦΟΡΤΩΤΗΣ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8,135</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2014</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127814</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ΕΛΑΣΤΙΚΟΦΟΡΟΣ ΥΔΡΟΣΤΑΤΙΚΟΣ 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57</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2014</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8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25998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EBRO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ΑΝΥΨΩΤΙΚΟ ΚΑΛΑΘΟΦΟΡΟ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2,44</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81</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1985</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- 53598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ΕΚΣΚΑΦΕΑΣ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6,8</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85</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1996</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- 60231</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KAΔΟΠΛΥΝΤΗΡΙΟ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177</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- 68751</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2002</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10</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- 80444</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JONSTON</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13</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182</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8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ME- 81425</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RENAULT</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ΑΝΥΨΩΤΙΚΟ ΚΑΛΑΘΟΦΟΡΟ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5,9</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179</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2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ME- 81448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VIBROMAX</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ΟΔΟΣΤΡΩΤΗΡΑΣ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2004</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8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13</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ME- 84242</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RAM</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ΑΝΥΨΩΤΙΚΟ ΚΑΛΑΘΟΦΟΡΟ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4,3</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ME- 85112</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Ο$Η</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ΕΚΣΑΦΕΑΣ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22</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142</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2005</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ME- 89680</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ΤΣΑΠΑ - 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5,8</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70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ME- 136962</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126</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2018</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17</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ΜΕ- 141483</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126</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8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18</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ME- 142829</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MITSUBISHI FUSO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ΑΝΥΨΩΤΙΚΟ ΚΑΛΑΘΟΦΟΡΟ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- 142848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KARCHER</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ΣΠΑΣΤΟ 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3,95</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49</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- 142849</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KARCHER</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ΣΠΑΣΤΟ ΣΑΡΩΘΡΟ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3,5</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49</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21</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- 142850</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BOB CAT</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2,94</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62</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22</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ΜΕ- 142896</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ΕΚΣΚΑΦΕΑΣ-ΦΟΡΤΩΤΗΣ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8,135</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110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23</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ΜΕ- 142898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KAΔΟΠΛΥΝΤΗΡΙΟ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(49), (234)</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2020</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510"/>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24</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ME- 147479</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MITSUBISHI FUSO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ΑΝΥΨΩΤΙΚΟ ΚΑΛΑΘΟΦΟΡΟ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150</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25</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ME- 147454</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DAF</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KAΔΟΠΛΥΝΤΗΡΙΟ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8,34</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ΠΡΑΓΜ. ΙΣΧΥΣ ΟΧΗΜΑΤΟΣ 234 PS</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26</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ME- 147518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JCB</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ΕΚΣΚΑΦΕΑΣ - 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bidi="he-IL"/>
              </w:rPr>
            </w:pPr>
            <w:r w:rsidRPr="00C301B4">
              <w:rPr>
                <w:rFonts w:ascii="Calibri Light" w:eastAsia="Times New Roman" w:hAnsi="Calibri Light" w:cs="Calibri Light"/>
                <w:color w:val="000000"/>
                <w:sz w:val="20"/>
                <w:szCs w:val="20"/>
                <w:lang w:bidi="he-IL"/>
              </w:rPr>
              <w:t>ΠΡΑΓΜ. ΙΣΧΥΣ ΜΗΧ/ΤΟΣ 110 PS</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27</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ME- 147521</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LIUGONG</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ΦΟΡΤΩΤΗΣ</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14,77</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bidi="he-IL"/>
              </w:rPr>
            </w:pPr>
            <w:r w:rsidRPr="00C301B4">
              <w:rPr>
                <w:rFonts w:ascii="Calibri Light" w:eastAsia="Times New Roman" w:hAnsi="Calibri Light" w:cs="Calibri Light"/>
                <w:color w:val="000000"/>
                <w:sz w:val="20"/>
                <w:szCs w:val="20"/>
                <w:lang w:bidi="he-IL"/>
              </w:rPr>
              <w:t>ΠΡΑΓΜ. ΙΣΧΥΣ ΜΗΧ/ΤΟΣ 175 PS</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2022</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28</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ME- 152518</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IVECO</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ΥΔΡΟΦΟΡΟ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8,66</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ΠΡΑΓΜ. ΙΣΧΥΣ ΟΧΗΜΑΤΟΣ 282 PS</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2023</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29</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144797</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BOB CAT</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ΦΟΡΤΩΤΗΣ</w:t>
            </w:r>
          </w:p>
        </w:tc>
        <w:tc>
          <w:tcPr>
            <w:tcW w:w="1281" w:type="dxa"/>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18"/>
                <w:szCs w:val="18"/>
                <w:lang w:val="en-US" w:bidi="he-IL"/>
              </w:rPr>
            </w:pPr>
            <w:r w:rsidRPr="00C301B4">
              <w:rPr>
                <w:rFonts w:ascii="Times New Roman" w:eastAsia="Times New Roman" w:hAnsi="Times New Roman" w:cs="Times New Roman"/>
                <w:color w:val="000000"/>
                <w:sz w:val="18"/>
                <w:szCs w:val="18"/>
                <w:lang w:val="en-US" w:bidi="he-IL"/>
              </w:rPr>
              <w:t> </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ΠΡΑΓ.ΙΣΧΥΣ MHXANHTOΣ PS</w:t>
            </w:r>
          </w:p>
        </w:tc>
        <w:tc>
          <w:tcPr>
            <w:tcW w:w="1119" w:type="dxa"/>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18"/>
                <w:szCs w:val="18"/>
                <w:lang w:val="en-US" w:bidi="he-IL"/>
              </w:rPr>
            </w:pPr>
            <w:r w:rsidRPr="00C301B4">
              <w:rPr>
                <w:rFonts w:ascii="Times New Roman" w:eastAsia="Times New Roman" w:hAnsi="Times New Roman" w:cs="Times New Roman"/>
                <w:color w:val="000000"/>
                <w:sz w:val="18"/>
                <w:szCs w:val="18"/>
                <w:lang w:val="en-US" w:bidi="he-IL"/>
              </w:rPr>
              <w:t> </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765"/>
        </w:trPr>
        <w:tc>
          <w:tcPr>
            <w:tcW w:w="545"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30</w:t>
            </w:r>
          </w:p>
        </w:tc>
        <w:tc>
          <w:tcPr>
            <w:tcW w:w="1464"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ΜΕ 152560</w:t>
            </w:r>
          </w:p>
        </w:tc>
        <w:tc>
          <w:tcPr>
            <w:tcW w:w="163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ΠΕΡΟΝΟΦΟΡΟ</w:t>
            </w:r>
          </w:p>
        </w:tc>
        <w:tc>
          <w:tcPr>
            <w:tcW w:w="163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ΠΕΡΟΝΟΦΟΡΟ</w:t>
            </w:r>
          </w:p>
        </w:tc>
        <w:tc>
          <w:tcPr>
            <w:tcW w:w="1281"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3,63</w:t>
            </w:r>
          </w:p>
        </w:tc>
        <w:tc>
          <w:tcPr>
            <w:tcW w:w="1292"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bidi="he-IL"/>
              </w:rPr>
            </w:pPr>
            <w:r w:rsidRPr="00C301B4">
              <w:rPr>
                <w:rFonts w:ascii="Calibri Light" w:eastAsia="Times New Roman" w:hAnsi="Calibri Light" w:cs="Calibri Light"/>
                <w:color w:val="000000"/>
                <w:sz w:val="20"/>
                <w:szCs w:val="20"/>
                <w:lang w:bidi="he-IL"/>
              </w:rPr>
              <w:t>ΠΡΑΓΜ. ΙΣΧΥΣ ΜΗΧ/ΤΟΣ 27 PS</w:t>
            </w:r>
          </w:p>
        </w:tc>
        <w:tc>
          <w:tcPr>
            <w:tcW w:w="1119" w:type="dxa"/>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2023</w:t>
            </w:r>
          </w:p>
        </w:tc>
        <w:tc>
          <w:tcPr>
            <w:tcW w:w="1656" w:type="dxa"/>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bl>
    <w:p w:rsidR="00AA0267" w:rsidRDefault="00AA0267" w:rsidP="00AA0267">
      <w:pPr>
        <w:suppressAutoHyphens/>
        <w:spacing w:after="0" w:line="240" w:lineRule="auto"/>
        <w:ind w:left="-993"/>
        <w:jc w:val="both"/>
        <w:rPr>
          <w:rFonts w:ascii="Calibri" w:eastAsia="Times New Roman" w:hAnsi="Calibri" w:cs="Calibri"/>
          <w:szCs w:val="24"/>
          <w:lang w:eastAsia="zh-CN"/>
        </w:rPr>
      </w:pPr>
    </w:p>
    <w:tbl>
      <w:tblPr>
        <w:tblW w:w="10620" w:type="dxa"/>
        <w:tblInd w:w="-162" w:type="dxa"/>
        <w:tblLook w:val="04A0" w:firstRow="1" w:lastRow="0" w:firstColumn="1" w:lastColumn="0" w:noHBand="0" w:noVBand="1"/>
      </w:tblPr>
      <w:tblGrid>
        <w:gridCol w:w="545"/>
        <w:gridCol w:w="1464"/>
        <w:gridCol w:w="1672"/>
        <w:gridCol w:w="1489"/>
        <w:gridCol w:w="1325"/>
        <w:gridCol w:w="1242"/>
        <w:gridCol w:w="1119"/>
        <w:gridCol w:w="1764"/>
      </w:tblGrid>
      <w:tr w:rsidR="00C301B4" w:rsidRPr="00C301B4" w:rsidTr="00843C59">
        <w:trPr>
          <w:trHeight w:val="315"/>
        </w:trPr>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Γ. ΠΙΝΑΚΑΣ ΜΟΤΟΠΟΔΗΛΑΤΩΝ</w:t>
            </w:r>
          </w:p>
        </w:tc>
      </w:tr>
      <w:tr w:rsidR="00C301B4" w:rsidRPr="00C301B4" w:rsidTr="00843C59">
        <w:trPr>
          <w:trHeight w:val="81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Α/Α</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ΑΡΙΘΜΟΣ ΚΥΚΛΟΦΟΡΙΑΣ</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ΜΑΡΚΑ ΜΗΧΑΝΗΜΑΤΟΣ</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ΚΥΒΙΚΑ ΚΙΝΗΤΗΡΑ</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ind w:firstLineChars="100" w:firstLine="200"/>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ΦΟΡΟΛΟ- ΓΗΣΙΜΟΙ ΙΠΠΟΙ</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bidi="he-IL"/>
              </w:rPr>
              <w:t>ΕΤΟΣ 1</w:t>
            </w:r>
            <w:r w:rsidRPr="00C301B4">
              <w:rPr>
                <w:rFonts w:ascii="Calibri" w:eastAsia="Times New Roman" w:hAnsi="Calibri" w:cs="Calibri"/>
                <w:b/>
                <w:bCs/>
                <w:color w:val="000000"/>
                <w:sz w:val="20"/>
                <w:szCs w:val="20"/>
                <w:vertAlign w:val="superscript"/>
                <w:lang w:bidi="he-IL"/>
              </w:rPr>
              <w:t>ης</w:t>
            </w:r>
            <w:r w:rsidRPr="00C301B4">
              <w:rPr>
                <w:rFonts w:ascii="Calibri" w:eastAsia="Times New Roman" w:hAnsi="Calibri" w:cs="Calibri"/>
                <w:b/>
                <w:bCs/>
                <w:color w:val="000000"/>
                <w:sz w:val="20"/>
                <w:szCs w:val="20"/>
                <w:lang w:bidi="he-IL"/>
              </w:rPr>
              <w:t xml:space="preserve"> ΚΥΚΛ/ΡΙΑΣ</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ΑΣΦΑΛΙΣΤΡΑ</w:t>
            </w:r>
            <w:r w:rsidRPr="00C301B4">
              <w:rPr>
                <w:rFonts w:ascii="Calibri" w:eastAsia="Times New Roman" w:hAnsi="Calibri" w:cs="Calibri"/>
                <w:b/>
                <w:bCs/>
                <w:color w:val="000000"/>
                <w:sz w:val="20"/>
                <w:szCs w:val="20"/>
                <w:lang w:val="en-US" w:bidi="he-IL"/>
              </w:rPr>
              <w:br/>
              <w:t>ΔΩΔΕΚΑΜΗΝΟΥ</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AEA - 0249</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CHONGQING</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2007</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HI - 4219</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HONDA</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1983</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3</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AIN - 629</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NANJING JINCHEN</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97</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2006</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4</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HI - 8298</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YAMAHA</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2019</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HI - 9009</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YAMAHA</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2019</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r w:rsidR="00C301B4" w:rsidRPr="00C301B4" w:rsidTr="00843C59">
        <w:trPr>
          <w:trHeight w:val="300"/>
        </w:trPr>
        <w:tc>
          <w:tcPr>
            <w:tcW w:w="545" w:type="dxa"/>
            <w:tcBorders>
              <w:top w:val="nil"/>
              <w:left w:val="single" w:sz="4" w:space="0" w:color="auto"/>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6</w:t>
            </w:r>
          </w:p>
        </w:tc>
        <w:tc>
          <w:tcPr>
            <w:tcW w:w="14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HI - 9010</w:t>
            </w:r>
          </w:p>
        </w:tc>
        <w:tc>
          <w:tcPr>
            <w:tcW w:w="167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YAMAHA</w:t>
            </w:r>
          </w:p>
        </w:tc>
        <w:tc>
          <w:tcPr>
            <w:tcW w:w="148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50</w:t>
            </w:r>
          </w:p>
        </w:tc>
        <w:tc>
          <w:tcPr>
            <w:tcW w:w="1325"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Times New Roman" w:eastAsia="Times New Roman" w:hAnsi="Times New Roman" w:cs="Times New Roman"/>
                <w:color w:val="000000"/>
                <w:sz w:val="20"/>
                <w:szCs w:val="20"/>
                <w:lang w:val="en-US" w:bidi="he-IL"/>
              </w:rPr>
            </w:pPr>
            <w:r w:rsidRPr="00C301B4">
              <w:rPr>
                <w:rFonts w:ascii="Times New Roman" w:eastAsia="Times New Roman" w:hAnsi="Times New Roman" w:cs="Times New Roman"/>
                <w:color w:val="000000"/>
                <w:sz w:val="20"/>
                <w:szCs w:val="20"/>
                <w:lang w:bidi="he-IL"/>
              </w:rPr>
              <w:t> </w:t>
            </w:r>
          </w:p>
        </w:tc>
        <w:tc>
          <w:tcPr>
            <w:tcW w:w="1242"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1</w:t>
            </w:r>
          </w:p>
        </w:tc>
        <w:tc>
          <w:tcPr>
            <w:tcW w:w="1119"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Light" w:eastAsia="Times New Roman" w:hAnsi="Calibri Light" w:cs="Calibri Light"/>
                <w:color w:val="000000"/>
                <w:sz w:val="20"/>
                <w:szCs w:val="20"/>
                <w:lang w:val="en-US" w:bidi="he-IL"/>
              </w:rPr>
            </w:pPr>
            <w:r w:rsidRPr="00C301B4">
              <w:rPr>
                <w:rFonts w:ascii="Calibri Light" w:eastAsia="Times New Roman" w:hAnsi="Calibri Light" w:cs="Calibri Light"/>
                <w:color w:val="000000"/>
                <w:sz w:val="20"/>
                <w:szCs w:val="20"/>
                <w:lang w:bidi="he-IL"/>
              </w:rPr>
              <w:t>2019</w:t>
            </w:r>
          </w:p>
        </w:tc>
        <w:tc>
          <w:tcPr>
            <w:tcW w:w="1764" w:type="dxa"/>
            <w:tcBorders>
              <w:top w:val="nil"/>
              <w:left w:val="nil"/>
              <w:bottom w:val="single" w:sz="4" w:space="0" w:color="auto"/>
              <w:right w:val="single" w:sz="4" w:space="0" w:color="auto"/>
            </w:tcBorders>
            <w:vAlign w:val="center"/>
            <w:hideMark/>
          </w:tcPr>
          <w:p w:rsidR="00C301B4" w:rsidRPr="00C301B4" w:rsidRDefault="00C301B4" w:rsidP="00C301B4">
            <w:pPr>
              <w:spacing w:after="0" w:line="240" w:lineRule="auto"/>
              <w:jc w:val="center"/>
              <w:rPr>
                <w:rFonts w:ascii="Calibri" w:eastAsia="Times New Roman" w:hAnsi="Calibri" w:cs="Calibri"/>
                <w:b/>
                <w:bCs/>
                <w:color w:val="000000"/>
                <w:sz w:val="20"/>
                <w:szCs w:val="20"/>
                <w:lang w:val="en-US" w:bidi="he-IL"/>
              </w:rPr>
            </w:pPr>
            <w:r w:rsidRPr="00C301B4">
              <w:rPr>
                <w:rFonts w:ascii="Calibri" w:eastAsia="Times New Roman" w:hAnsi="Calibri" w:cs="Calibri"/>
                <w:b/>
                <w:bCs/>
                <w:color w:val="000000"/>
                <w:sz w:val="20"/>
                <w:szCs w:val="20"/>
                <w:lang w:val="en-US" w:bidi="he-IL"/>
              </w:rPr>
              <w:t> </w:t>
            </w:r>
          </w:p>
        </w:tc>
      </w:tr>
    </w:tbl>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Pr="00AA0267" w:rsidRDefault="00C301B4"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C301B4">
      <w:pPr>
        <w:suppressAutoHyphens/>
        <w:spacing w:after="0" w:line="240" w:lineRule="auto"/>
        <w:ind w:left="-567"/>
        <w:rPr>
          <w:rFonts w:ascii="Calibri" w:eastAsia="Times New Roman" w:hAnsi="Calibri" w:cs="Calibri"/>
          <w:szCs w:val="24"/>
          <w:lang w:eastAsia="zh-CN"/>
        </w:rPr>
      </w:pPr>
      <w:r w:rsidRPr="00AA0267">
        <w:rPr>
          <w:rFonts w:ascii="Calibri" w:eastAsia="Times New Roman" w:hAnsi="Calibri" w:cs="Calibri"/>
          <w:szCs w:val="24"/>
          <w:lang w:eastAsia="zh-CN"/>
        </w:rPr>
        <w:t>ΣΥΝΟΛΙΚΗ ΠΡΟΣΦΕΡΟΜΕΝΗ ΤΙΜΗ ΟΛΟΓΡΑΦΩΣ   __</w:t>
      </w:r>
      <w:r w:rsidRPr="00AA0267">
        <w:rPr>
          <w:rFonts w:ascii="Calibri" w:eastAsia="Times New Roman" w:hAnsi="Calibri" w:cs="Calibri"/>
          <w:szCs w:val="24"/>
          <w:lang w:eastAsia="zh-CN"/>
        </w:rPr>
        <w:softHyphen/>
      </w:r>
      <w:r w:rsidRPr="00AA0267">
        <w:rPr>
          <w:rFonts w:ascii="Calibri" w:eastAsia="Times New Roman" w:hAnsi="Calibri" w:cs="Calibri"/>
          <w:szCs w:val="24"/>
          <w:lang w:eastAsia="zh-CN"/>
        </w:rPr>
        <w:softHyphen/>
      </w:r>
      <w:r w:rsidRPr="00AA0267">
        <w:rPr>
          <w:rFonts w:ascii="Calibri" w:eastAsia="Times New Roman" w:hAnsi="Calibri" w:cs="Calibri"/>
          <w:szCs w:val="24"/>
          <w:lang w:eastAsia="zh-CN"/>
        </w:rPr>
        <w:softHyphen/>
      </w:r>
      <w:r w:rsidRPr="00AA0267">
        <w:rPr>
          <w:rFonts w:ascii="Calibri" w:eastAsia="Times New Roman" w:hAnsi="Calibri" w:cs="Calibri"/>
          <w:szCs w:val="24"/>
          <w:lang w:eastAsia="zh-CN"/>
        </w:rPr>
        <w:softHyphen/>
        <w:t>___________________________________€.</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ΣΥΝΟΛΙΚΗ ΠΡΟΣΦΕΡΟΜΕΝΗ ΤΙΜΗ ΑΡΙΘΜΗΤΙΚΑ   _________________€</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 xml:space="preserve">                                                                                                                  </w:t>
      </w: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p>
    <w:p w:rsidR="00AA0267" w:rsidRPr="00AA0267"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 xml:space="preserve">ΚΑΤΑΛΗΚΤΙΚΗ ΗΜΕΡΟΜΗΝΙΑ ΠΡΟΣΦΟΡΩΝ: </w:t>
      </w:r>
      <w:r w:rsidR="00D10E49">
        <w:rPr>
          <w:rFonts w:ascii="Calibri" w:eastAsia="Times New Roman" w:hAnsi="Calibri" w:cs="Calibri"/>
          <w:szCs w:val="24"/>
          <w:lang w:eastAsia="zh-CN"/>
        </w:rPr>
        <w:t>18</w:t>
      </w:r>
      <w:r w:rsidRPr="00AA0267">
        <w:rPr>
          <w:rFonts w:ascii="Calibri" w:eastAsia="Times New Roman" w:hAnsi="Calibri" w:cs="Calibri"/>
          <w:szCs w:val="24"/>
          <w:lang w:eastAsia="zh-CN"/>
        </w:rPr>
        <w:t>-</w:t>
      </w:r>
      <w:r w:rsidR="00D10E49">
        <w:rPr>
          <w:rFonts w:ascii="Calibri" w:eastAsia="Times New Roman" w:hAnsi="Calibri" w:cs="Calibri"/>
          <w:szCs w:val="24"/>
          <w:lang w:eastAsia="zh-CN"/>
        </w:rPr>
        <w:t>05</w:t>
      </w:r>
      <w:r w:rsidRPr="00AA0267">
        <w:rPr>
          <w:rFonts w:ascii="Calibri" w:eastAsia="Times New Roman" w:hAnsi="Calibri" w:cs="Calibri"/>
          <w:szCs w:val="24"/>
          <w:lang w:eastAsia="zh-CN"/>
        </w:rPr>
        <w:t>-2026</w:t>
      </w:r>
    </w:p>
    <w:p w:rsidR="00AA0267" w:rsidRPr="00945165" w:rsidRDefault="00AA0267" w:rsidP="00C301B4">
      <w:pPr>
        <w:suppressAutoHyphens/>
        <w:spacing w:after="0" w:line="240" w:lineRule="auto"/>
        <w:ind w:left="-567"/>
        <w:jc w:val="both"/>
        <w:rPr>
          <w:rFonts w:ascii="Calibri" w:eastAsia="Times New Roman" w:hAnsi="Calibri" w:cs="Calibri"/>
          <w:szCs w:val="24"/>
          <w:lang w:eastAsia="zh-CN"/>
        </w:rPr>
      </w:pPr>
      <w:r w:rsidRPr="00AA0267">
        <w:rPr>
          <w:rFonts w:ascii="Calibri" w:eastAsia="Times New Roman" w:hAnsi="Calibri" w:cs="Calibri"/>
          <w:szCs w:val="24"/>
          <w:lang w:eastAsia="zh-CN"/>
        </w:rPr>
        <w:t>ΔΙΑΡΚΕΙΑ ΙΣΧΥΟΣ ΠΡΟΣΦΟΡΑΣ</w:t>
      </w:r>
      <w:r w:rsidR="00945165">
        <w:rPr>
          <w:rFonts w:ascii="Calibri" w:eastAsia="Times New Roman" w:hAnsi="Calibri" w:cs="Calibri"/>
          <w:szCs w:val="24"/>
          <w:lang w:eastAsia="zh-CN"/>
        </w:rPr>
        <w:t xml:space="preserve"> </w:t>
      </w:r>
      <w:r w:rsidR="00945165">
        <w:rPr>
          <w:rFonts w:ascii="Calibri" w:eastAsia="Times New Roman" w:hAnsi="Calibri" w:cs="Calibri"/>
          <w:szCs w:val="24"/>
          <w:lang w:val="en-US" w:eastAsia="zh-CN"/>
        </w:rPr>
        <w:t xml:space="preserve">: </w:t>
      </w:r>
      <w:r w:rsidR="00945165">
        <w:rPr>
          <w:rFonts w:ascii="Calibri" w:eastAsia="Times New Roman" w:hAnsi="Calibri" w:cs="Calibri"/>
          <w:szCs w:val="24"/>
          <w:lang w:eastAsia="zh-CN"/>
        </w:rPr>
        <w:t>365</w:t>
      </w:r>
      <w:r w:rsidR="00945165">
        <w:rPr>
          <w:rFonts w:ascii="Calibri" w:eastAsia="Times New Roman" w:hAnsi="Calibri" w:cs="Calibri"/>
          <w:szCs w:val="24"/>
          <w:lang w:val="en-US" w:eastAsia="zh-CN"/>
        </w:rPr>
        <w:t xml:space="preserve"> </w:t>
      </w:r>
      <w:r w:rsidR="00945165">
        <w:rPr>
          <w:rFonts w:ascii="Calibri" w:eastAsia="Times New Roman" w:hAnsi="Calibri" w:cs="Calibri"/>
          <w:szCs w:val="24"/>
          <w:lang w:eastAsia="zh-CN"/>
        </w:rPr>
        <w:t>ΗΜΕΡΕΣ</w:t>
      </w:r>
      <w:bookmarkStart w:id="0" w:name="_GoBack"/>
      <w:bookmarkEnd w:id="0"/>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Default="00C301B4" w:rsidP="00AA0267">
      <w:pPr>
        <w:suppressAutoHyphens/>
        <w:spacing w:after="0" w:line="240" w:lineRule="auto"/>
        <w:ind w:left="-993"/>
        <w:jc w:val="both"/>
        <w:rPr>
          <w:rFonts w:ascii="Calibri" w:eastAsia="Times New Roman" w:hAnsi="Calibri" w:cs="Calibri"/>
          <w:szCs w:val="24"/>
          <w:lang w:eastAsia="zh-CN"/>
        </w:rPr>
      </w:pPr>
    </w:p>
    <w:p w:rsidR="00C301B4" w:rsidRPr="00AA0267" w:rsidRDefault="00C301B4"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both"/>
        <w:rPr>
          <w:rFonts w:ascii="Calibri" w:eastAsia="Times New Roman" w:hAnsi="Calibri" w:cs="Calibri"/>
          <w:b/>
          <w:szCs w:val="24"/>
          <w:lang w:eastAsia="zh-CN"/>
        </w:rPr>
      </w:pPr>
      <w:r w:rsidRPr="00AA0267">
        <w:rPr>
          <w:rFonts w:ascii="Calibri" w:eastAsia="Times New Roman" w:hAnsi="Calibri" w:cs="Calibri"/>
          <w:b/>
          <w:szCs w:val="24"/>
          <w:lang w:eastAsia="zh-CN"/>
        </w:rPr>
        <w:t xml:space="preserve">                                                                                                                                  Ο/Η  ΠΡΟΣΦΕΡΩΝ/ΟΥΣΑ</w:t>
      </w: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AA0267" w:rsidRPr="00AA0267" w:rsidRDefault="00AA0267" w:rsidP="00AA0267">
      <w:pPr>
        <w:suppressAutoHyphens/>
        <w:spacing w:after="0" w:line="240" w:lineRule="auto"/>
        <w:ind w:left="-993"/>
        <w:jc w:val="both"/>
        <w:rPr>
          <w:rFonts w:ascii="Calibri" w:eastAsia="Times New Roman" w:hAnsi="Calibri" w:cs="Calibri"/>
          <w:szCs w:val="24"/>
          <w:lang w:eastAsia="zh-CN"/>
        </w:rPr>
      </w:pPr>
    </w:p>
    <w:p w:rsidR="00731E02" w:rsidRPr="00AA0267" w:rsidRDefault="00731E02" w:rsidP="00C301B4"/>
    <w:sectPr w:rsidR="00731E02" w:rsidRPr="00AA0267" w:rsidSect="00C301B4">
      <w:pgSz w:w="11906" w:h="16838"/>
      <w:pgMar w:top="1440" w:right="1418" w:bottom="14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10DB4B3F"/>
    <w:multiLevelType w:val="hybridMultilevel"/>
    <w:tmpl w:val="920E94F0"/>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E3713E"/>
    <w:multiLevelType w:val="hybridMultilevel"/>
    <w:tmpl w:val="2CC862AC"/>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3" w15:restartNumberingAfterBreak="0">
    <w:nsid w:val="17734F01"/>
    <w:multiLevelType w:val="hybridMultilevel"/>
    <w:tmpl w:val="5A10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65B24"/>
    <w:multiLevelType w:val="hybridMultilevel"/>
    <w:tmpl w:val="776836D2"/>
    <w:lvl w:ilvl="0" w:tplc="FFFFFFFF">
      <w:numFmt w:val="bullet"/>
      <w:lvlText w:val="-"/>
      <w:lvlJc w:val="left"/>
      <w:pPr>
        <w:ind w:left="644" w:hanging="360"/>
      </w:pPr>
      <w:rPr>
        <w:rFonts w:ascii="Calibri" w:eastAsia="Times New Roman" w:hAnsi="Calibri" w:cs="Calibri"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1CE53A51"/>
    <w:multiLevelType w:val="multilevel"/>
    <w:tmpl w:val="EA1E15C8"/>
    <w:lvl w:ilvl="0">
      <w:start w:val="6"/>
      <w:numFmt w:val="decimal"/>
      <w:lvlText w:val="%1"/>
      <w:lvlJc w:val="left"/>
      <w:pPr>
        <w:ind w:left="895" w:hanging="330"/>
      </w:pPr>
      <w:rPr>
        <w:lang w:val="el-GR" w:eastAsia="en-US" w:bidi="ar-SA"/>
      </w:rPr>
    </w:lvl>
    <w:lvl w:ilvl="1">
      <w:start w:val="1"/>
      <w:numFmt w:val="decimal"/>
      <w:lvlText w:val="%1.%2."/>
      <w:lvlJc w:val="left"/>
      <w:pPr>
        <w:ind w:left="895" w:hanging="330"/>
      </w:pPr>
      <w:rPr>
        <w:rFonts w:ascii="Calibri" w:eastAsia="Calibri" w:hAnsi="Calibri" w:cs="Calibri" w:hint="default"/>
        <w:b/>
        <w:bCs/>
        <w:i w:val="0"/>
        <w:iCs w:val="0"/>
        <w:spacing w:val="-6"/>
        <w:w w:val="100"/>
        <w:sz w:val="20"/>
        <w:szCs w:val="20"/>
        <w:lang w:val="el-GR" w:eastAsia="en-US" w:bidi="ar-SA"/>
      </w:rPr>
    </w:lvl>
    <w:lvl w:ilvl="2">
      <w:numFmt w:val="bullet"/>
      <w:lvlText w:val="•"/>
      <w:lvlJc w:val="left"/>
      <w:pPr>
        <w:ind w:left="2932" w:hanging="330"/>
      </w:pPr>
      <w:rPr>
        <w:lang w:val="el-GR" w:eastAsia="en-US" w:bidi="ar-SA"/>
      </w:rPr>
    </w:lvl>
    <w:lvl w:ilvl="3">
      <w:numFmt w:val="bullet"/>
      <w:lvlText w:val="•"/>
      <w:lvlJc w:val="left"/>
      <w:pPr>
        <w:ind w:left="3948" w:hanging="330"/>
      </w:pPr>
      <w:rPr>
        <w:lang w:val="el-GR" w:eastAsia="en-US" w:bidi="ar-SA"/>
      </w:rPr>
    </w:lvl>
    <w:lvl w:ilvl="4">
      <w:numFmt w:val="bullet"/>
      <w:lvlText w:val="•"/>
      <w:lvlJc w:val="left"/>
      <w:pPr>
        <w:ind w:left="4964" w:hanging="330"/>
      </w:pPr>
      <w:rPr>
        <w:lang w:val="el-GR" w:eastAsia="en-US" w:bidi="ar-SA"/>
      </w:rPr>
    </w:lvl>
    <w:lvl w:ilvl="5">
      <w:numFmt w:val="bullet"/>
      <w:lvlText w:val="•"/>
      <w:lvlJc w:val="left"/>
      <w:pPr>
        <w:ind w:left="5980" w:hanging="330"/>
      </w:pPr>
      <w:rPr>
        <w:lang w:val="el-GR" w:eastAsia="en-US" w:bidi="ar-SA"/>
      </w:rPr>
    </w:lvl>
    <w:lvl w:ilvl="6">
      <w:numFmt w:val="bullet"/>
      <w:lvlText w:val="•"/>
      <w:lvlJc w:val="left"/>
      <w:pPr>
        <w:ind w:left="6996" w:hanging="330"/>
      </w:pPr>
      <w:rPr>
        <w:lang w:val="el-GR" w:eastAsia="en-US" w:bidi="ar-SA"/>
      </w:rPr>
    </w:lvl>
    <w:lvl w:ilvl="7">
      <w:numFmt w:val="bullet"/>
      <w:lvlText w:val="•"/>
      <w:lvlJc w:val="left"/>
      <w:pPr>
        <w:ind w:left="8012" w:hanging="330"/>
      </w:pPr>
      <w:rPr>
        <w:lang w:val="el-GR" w:eastAsia="en-US" w:bidi="ar-SA"/>
      </w:rPr>
    </w:lvl>
    <w:lvl w:ilvl="8">
      <w:numFmt w:val="bullet"/>
      <w:lvlText w:val="•"/>
      <w:lvlJc w:val="left"/>
      <w:pPr>
        <w:ind w:left="9028" w:hanging="330"/>
      </w:pPr>
      <w:rPr>
        <w:lang w:val="el-GR" w:eastAsia="en-US" w:bidi="ar-SA"/>
      </w:rPr>
    </w:lvl>
  </w:abstractNum>
  <w:abstractNum w:abstractNumId="16" w15:restartNumberingAfterBreak="0">
    <w:nsid w:val="22640663"/>
    <w:multiLevelType w:val="hybridMultilevel"/>
    <w:tmpl w:val="833C235E"/>
    <w:lvl w:ilvl="0" w:tplc="2000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C177F3"/>
    <w:multiLevelType w:val="hybridMultilevel"/>
    <w:tmpl w:val="F570866E"/>
    <w:lvl w:ilvl="0" w:tplc="FFFFFFFF">
      <w:start w:val="2"/>
      <w:numFmt w:val="bullet"/>
      <w:lvlText w:val="-"/>
      <w:lvlJc w:val="left"/>
      <w:pPr>
        <w:ind w:left="360" w:hanging="360"/>
      </w:pPr>
      <w:rPr>
        <w:rFonts w:ascii="Calibri" w:eastAsia="Times New Roman" w:hAnsi="Calibri" w:cs="Calibri"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8" w15:restartNumberingAfterBreak="0">
    <w:nsid w:val="30D87A1A"/>
    <w:multiLevelType w:val="hybridMultilevel"/>
    <w:tmpl w:val="F3CA1808"/>
    <w:lvl w:ilvl="0" w:tplc="4B322DFA">
      <w:start w:val="1"/>
      <w:numFmt w:val="lowerRoman"/>
      <w:lvlText w:val="%1."/>
      <w:lvlJc w:val="left"/>
      <w:pPr>
        <w:ind w:left="709" w:hanging="277"/>
      </w:pPr>
      <w:rPr>
        <w:rFonts w:ascii="Calibri" w:eastAsia="Calibri" w:hAnsi="Calibri" w:cs="Calibri" w:hint="default"/>
        <w:b w:val="0"/>
        <w:bCs w:val="0"/>
        <w:i w:val="0"/>
        <w:iCs w:val="0"/>
        <w:spacing w:val="-1"/>
        <w:w w:val="100"/>
        <w:sz w:val="20"/>
        <w:szCs w:val="20"/>
        <w:lang w:val="el-GR" w:eastAsia="en-US" w:bidi="ar-SA"/>
      </w:rPr>
    </w:lvl>
    <w:lvl w:ilvl="1" w:tplc="5F7A30DE">
      <w:numFmt w:val="bullet"/>
      <w:lvlText w:val=""/>
      <w:lvlJc w:val="left"/>
      <w:pPr>
        <w:ind w:left="851" w:hanging="360"/>
      </w:pPr>
      <w:rPr>
        <w:rFonts w:ascii="Wingdings" w:eastAsia="Wingdings" w:hAnsi="Wingdings" w:cs="Wingdings" w:hint="default"/>
        <w:b w:val="0"/>
        <w:bCs w:val="0"/>
        <w:i w:val="0"/>
        <w:iCs w:val="0"/>
        <w:spacing w:val="0"/>
        <w:w w:val="100"/>
        <w:sz w:val="20"/>
        <w:szCs w:val="20"/>
        <w:lang w:val="el-GR" w:eastAsia="en-US" w:bidi="ar-SA"/>
      </w:rPr>
    </w:lvl>
    <w:lvl w:ilvl="2" w:tplc="0E2288AE">
      <w:numFmt w:val="bullet"/>
      <w:lvlText w:val="•"/>
      <w:lvlJc w:val="left"/>
      <w:pPr>
        <w:ind w:left="1993" w:hanging="360"/>
      </w:pPr>
      <w:rPr>
        <w:lang w:val="el-GR" w:eastAsia="en-US" w:bidi="ar-SA"/>
      </w:rPr>
    </w:lvl>
    <w:lvl w:ilvl="3" w:tplc="258A9CCE">
      <w:numFmt w:val="bullet"/>
      <w:lvlText w:val="•"/>
      <w:lvlJc w:val="left"/>
      <w:pPr>
        <w:ind w:left="3126" w:hanging="360"/>
      </w:pPr>
      <w:rPr>
        <w:lang w:val="el-GR" w:eastAsia="en-US" w:bidi="ar-SA"/>
      </w:rPr>
    </w:lvl>
    <w:lvl w:ilvl="4" w:tplc="03B8FE0C">
      <w:numFmt w:val="bullet"/>
      <w:lvlText w:val="•"/>
      <w:lvlJc w:val="left"/>
      <w:pPr>
        <w:ind w:left="4260" w:hanging="360"/>
      </w:pPr>
      <w:rPr>
        <w:lang w:val="el-GR" w:eastAsia="en-US" w:bidi="ar-SA"/>
      </w:rPr>
    </w:lvl>
    <w:lvl w:ilvl="5" w:tplc="B226D324">
      <w:numFmt w:val="bullet"/>
      <w:lvlText w:val="•"/>
      <w:lvlJc w:val="left"/>
      <w:pPr>
        <w:ind w:left="5393" w:hanging="360"/>
      </w:pPr>
      <w:rPr>
        <w:lang w:val="el-GR" w:eastAsia="en-US" w:bidi="ar-SA"/>
      </w:rPr>
    </w:lvl>
    <w:lvl w:ilvl="6" w:tplc="8CA2AF6A">
      <w:numFmt w:val="bullet"/>
      <w:lvlText w:val="•"/>
      <w:lvlJc w:val="left"/>
      <w:pPr>
        <w:ind w:left="6526" w:hanging="360"/>
      </w:pPr>
      <w:rPr>
        <w:lang w:val="el-GR" w:eastAsia="en-US" w:bidi="ar-SA"/>
      </w:rPr>
    </w:lvl>
    <w:lvl w:ilvl="7" w:tplc="E98C52F4">
      <w:numFmt w:val="bullet"/>
      <w:lvlText w:val="•"/>
      <w:lvlJc w:val="left"/>
      <w:pPr>
        <w:ind w:left="7660" w:hanging="360"/>
      </w:pPr>
      <w:rPr>
        <w:lang w:val="el-GR" w:eastAsia="en-US" w:bidi="ar-SA"/>
      </w:rPr>
    </w:lvl>
    <w:lvl w:ilvl="8" w:tplc="C924E4DC">
      <w:numFmt w:val="bullet"/>
      <w:lvlText w:val="•"/>
      <w:lvlJc w:val="left"/>
      <w:pPr>
        <w:ind w:left="8793" w:hanging="360"/>
      </w:pPr>
      <w:rPr>
        <w:lang w:val="el-GR" w:eastAsia="en-US" w:bidi="ar-SA"/>
      </w:rPr>
    </w:lvl>
  </w:abstractNum>
  <w:abstractNum w:abstractNumId="19" w15:restartNumberingAfterBreak="0">
    <w:nsid w:val="33404D31"/>
    <w:multiLevelType w:val="hybridMultilevel"/>
    <w:tmpl w:val="35E0403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E7427D"/>
    <w:multiLevelType w:val="hybridMultilevel"/>
    <w:tmpl w:val="08807524"/>
    <w:lvl w:ilvl="0" w:tplc="4748EE0C">
      <w:start w:val="1"/>
      <w:numFmt w:val="decimal"/>
      <w:lvlText w:val="%1."/>
      <w:lvlJc w:val="left"/>
      <w:pPr>
        <w:ind w:left="567" w:hanging="204"/>
      </w:pPr>
      <w:rPr>
        <w:rFonts w:ascii="Calibri" w:eastAsia="Calibri" w:hAnsi="Calibri" w:cs="Calibri" w:hint="default"/>
        <w:b w:val="0"/>
        <w:bCs w:val="0"/>
        <w:i w:val="0"/>
        <w:iCs w:val="0"/>
        <w:spacing w:val="-1"/>
        <w:w w:val="100"/>
        <w:sz w:val="20"/>
        <w:szCs w:val="20"/>
        <w:lang w:val="el-GR" w:eastAsia="en-US" w:bidi="ar-SA"/>
      </w:rPr>
    </w:lvl>
    <w:lvl w:ilvl="1" w:tplc="CFD6F0FC">
      <w:numFmt w:val="bullet"/>
      <w:lvlText w:val="•"/>
      <w:lvlJc w:val="left"/>
      <w:pPr>
        <w:ind w:left="1610" w:hanging="204"/>
      </w:pPr>
      <w:rPr>
        <w:lang w:val="el-GR" w:eastAsia="en-US" w:bidi="ar-SA"/>
      </w:rPr>
    </w:lvl>
    <w:lvl w:ilvl="2" w:tplc="B39E5E2E">
      <w:numFmt w:val="bullet"/>
      <w:lvlText w:val="•"/>
      <w:lvlJc w:val="left"/>
      <w:pPr>
        <w:ind w:left="2660" w:hanging="204"/>
      </w:pPr>
      <w:rPr>
        <w:lang w:val="el-GR" w:eastAsia="en-US" w:bidi="ar-SA"/>
      </w:rPr>
    </w:lvl>
    <w:lvl w:ilvl="3" w:tplc="920A0A60">
      <w:numFmt w:val="bullet"/>
      <w:lvlText w:val="•"/>
      <w:lvlJc w:val="left"/>
      <w:pPr>
        <w:ind w:left="3710" w:hanging="204"/>
      </w:pPr>
      <w:rPr>
        <w:lang w:val="el-GR" w:eastAsia="en-US" w:bidi="ar-SA"/>
      </w:rPr>
    </w:lvl>
    <w:lvl w:ilvl="4" w:tplc="588C5242">
      <w:numFmt w:val="bullet"/>
      <w:lvlText w:val="•"/>
      <w:lvlJc w:val="left"/>
      <w:pPr>
        <w:ind w:left="4760" w:hanging="204"/>
      </w:pPr>
      <w:rPr>
        <w:lang w:val="el-GR" w:eastAsia="en-US" w:bidi="ar-SA"/>
      </w:rPr>
    </w:lvl>
    <w:lvl w:ilvl="5" w:tplc="3D92659C">
      <w:numFmt w:val="bullet"/>
      <w:lvlText w:val="•"/>
      <w:lvlJc w:val="left"/>
      <w:pPr>
        <w:ind w:left="5810" w:hanging="204"/>
      </w:pPr>
      <w:rPr>
        <w:lang w:val="el-GR" w:eastAsia="en-US" w:bidi="ar-SA"/>
      </w:rPr>
    </w:lvl>
    <w:lvl w:ilvl="6" w:tplc="773A68E2">
      <w:numFmt w:val="bullet"/>
      <w:lvlText w:val="•"/>
      <w:lvlJc w:val="left"/>
      <w:pPr>
        <w:ind w:left="6860" w:hanging="204"/>
      </w:pPr>
      <w:rPr>
        <w:lang w:val="el-GR" w:eastAsia="en-US" w:bidi="ar-SA"/>
      </w:rPr>
    </w:lvl>
    <w:lvl w:ilvl="7" w:tplc="38626852">
      <w:numFmt w:val="bullet"/>
      <w:lvlText w:val="•"/>
      <w:lvlJc w:val="left"/>
      <w:pPr>
        <w:ind w:left="7910" w:hanging="204"/>
      </w:pPr>
      <w:rPr>
        <w:lang w:val="el-GR" w:eastAsia="en-US" w:bidi="ar-SA"/>
      </w:rPr>
    </w:lvl>
    <w:lvl w:ilvl="8" w:tplc="A894AFA0">
      <w:numFmt w:val="bullet"/>
      <w:lvlText w:val="•"/>
      <w:lvlJc w:val="left"/>
      <w:pPr>
        <w:ind w:left="8960" w:hanging="204"/>
      </w:pPr>
      <w:rPr>
        <w:lang w:val="el-GR" w:eastAsia="en-US" w:bidi="ar-SA"/>
      </w:rPr>
    </w:lvl>
  </w:abstractNum>
  <w:abstractNum w:abstractNumId="21" w15:restartNumberingAfterBreak="0">
    <w:nsid w:val="35164B56"/>
    <w:multiLevelType w:val="multilevel"/>
    <w:tmpl w:val="0C766534"/>
    <w:lvl w:ilvl="0">
      <w:start w:val="5"/>
      <w:numFmt w:val="decimal"/>
      <w:lvlText w:val="%1"/>
      <w:lvlJc w:val="left"/>
      <w:pPr>
        <w:ind w:left="920" w:hanging="355"/>
      </w:pPr>
      <w:rPr>
        <w:lang w:val="el-GR" w:eastAsia="en-US" w:bidi="ar-SA"/>
      </w:rPr>
    </w:lvl>
    <w:lvl w:ilvl="1">
      <w:start w:val="1"/>
      <w:numFmt w:val="decimal"/>
      <w:lvlText w:val="%1.%2."/>
      <w:lvlJc w:val="left"/>
      <w:pPr>
        <w:ind w:left="920" w:hanging="355"/>
      </w:pPr>
      <w:rPr>
        <w:rFonts w:ascii="Calibri" w:eastAsia="Calibri" w:hAnsi="Calibri" w:cs="Calibri" w:hint="default"/>
        <w:b/>
        <w:bCs/>
        <w:i w:val="0"/>
        <w:iCs w:val="0"/>
        <w:spacing w:val="-1"/>
        <w:w w:val="100"/>
        <w:sz w:val="20"/>
        <w:szCs w:val="20"/>
        <w:lang w:val="el-GR" w:eastAsia="en-US" w:bidi="ar-SA"/>
      </w:rPr>
    </w:lvl>
    <w:lvl w:ilvl="2">
      <w:numFmt w:val="bullet"/>
      <w:lvlText w:val="•"/>
      <w:lvlJc w:val="left"/>
      <w:pPr>
        <w:ind w:left="2948" w:hanging="355"/>
      </w:pPr>
      <w:rPr>
        <w:lang w:val="el-GR" w:eastAsia="en-US" w:bidi="ar-SA"/>
      </w:rPr>
    </w:lvl>
    <w:lvl w:ilvl="3">
      <w:numFmt w:val="bullet"/>
      <w:lvlText w:val="•"/>
      <w:lvlJc w:val="left"/>
      <w:pPr>
        <w:ind w:left="3962" w:hanging="355"/>
      </w:pPr>
      <w:rPr>
        <w:lang w:val="el-GR" w:eastAsia="en-US" w:bidi="ar-SA"/>
      </w:rPr>
    </w:lvl>
    <w:lvl w:ilvl="4">
      <w:numFmt w:val="bullet"/>
      <w:lvlText w:val="•"/>
      <w:lvlJc w:val="left"/>
      <w:pPr>
        <w:ind w:left="4976" w:hanging="355"/>
      </w:pPr>
      <w:rPr>
        <w:lang w:val="el-GR" w:eastAsia="en-US" w:bidi="ar-SA"/>
      </w:rPr>
    </w:lvl>
    <w:lvl w:ilvl="5">
      <w:numFmt w:val="bullet"/>
      <w:lvlText w:val="•"/>
      <w:lvlJc w:val="left"/>
      <w:pPr>
        <w:ind w:left="5990" w:hanging="355"/>
      </w:pPr>
      <w:rPr>
        <w:lang w:val="el-GR" w:eastAsia="en-US" w:bidi="ar-SA"/>
      </w:rPr>
    </w:lvl>
    <w:lvl w:ilvl="6">
      <w:numFmt w:val="bullet"/>
      <w:lvlText w:val="•"/>
      <w:lvlJc w:val="left"/>
      <w:pPr>
        <w:ind w:left="7004" w:hanging="355"/>
      </w:pPr>
      <w:rPr>
        <w:lang w:val="el-GR" w:eastAsia="en-US" w:bidi="ar-SA"/>
      </w:rPr>
    </w:lvl>
    <w:lvl w:ilvl="7">
      <w:numFmt w:val="bullet"/>
      <w:lvlText w:val="•"/>
      <w:lvlJc w:val="left"/>
      <w:pPr>
        <w:ind w:left="8018" w:hanging="355"/>
      </w:pPr>
      <w:rPr>
        <w:lang w:val="el-GR" w:eastAsia="en-US" w:bidi="ar-SA"/>
      </w:rPr>
    </w:lvl>
    <w:lvl w:ilvl="8">
      <w:numFmt w:val="bullet"/>
      <w:lvlText w:val="•"/>
      <w:lvlJc w:val="left"/>
      <w:pPr>
        <w:ind w:left="9032" w:hanging="355"/>
      </w:pPr>
      <w:rPr>
        <w:lang w:val="el-GR" w:eastAsia="en-US" w:bidi="ar-SA"/>
      </w:rPr>
    </w:lvl>
  </w:abstractNum>
  <w:abstractNum w:abstractNumId="22" w15:restartNumberingAfterBreak="0">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A66B14"/>
    <w:multiLevelType w:val="hybridMultilevel"/>
    <w:tmpl w:val="3354805A"/>
    <w:lvl w:ilvl="0" w:tplc="5A40B338">
      <w:numFmt w:val="bullet"/>
      <w:lvlText w:val=""/>
      <w:lvlJc w:val="left"/>
      <w:pPr>
        <w:ind w:left="993" w:hanging="427"/>
      </w:pPr>
      <w:rPr>
        <w:rFonts w:ascii="Wingdings" w:eastAsia="Wingdings" w:hAnsi="Wingdings" w:cs="Wingdings" w:hint="default"/>
        <w:b w:val="0"/>
        <w:bCs w:val="0"/>
        <w:i w:val="0"/>
        <w:iCs w:val="0"/>
        <w:spacing w:val="0"/>
        <w:w w:val="100"/>
        <w:sz w:val="20"/>
        <w:szCs w:val="20"/>
        <w:lang w:val="el-GR" w:eastAsia="en-US" w:bidi="ar-SA"/>
      </w:rPr>
    </w:lvl>
    <w:lvl w:ilvl="1" w:tplc="DE68C6EC">
      <w:numFmt w:val="bullet"/>
      <w:lvlText w:val="•"/>
      <w:lvlJc w:val="left"/>
      <w:pPr>
        <w:ind w:left="2006" w:hanging="427"/>
      </w:pPr>
      <w:rPr>
        <w:lang w:val="el-GR" w:eastAsia="en-US" w:bidi="ar-SA"/>
      </w:rPr>
    </w:lvl>
    <w:lvl w:ilvl="2" w:tplc="D8C6DC50">
      <w:numFmt w:val="bullet"/>
      <w:lvlText w:val="•"/>
      <w:lvlJc w:val="left"/>
      <w:pPr>
        <w:ind w:left="3012" w:hanging="427"/>
      </w:pPr>
      <w:rPr>
        <w:lang w:val="el-GR" w:eastAsia="en-US" w:bidi="ar-SA"/>
      </w:rPr>
    </w:lvl>
    <w:lvl w:ilvl="3" w:tplc="A9B89B28">
      <w:numFmt w:val="bullet"/>
      <w:lvlText w:val="•"/>
      <w:lvlJc w:val="left"/>
      <w:pPr>
        <w:ind w:left="4018" w:hanging="427"/>
      </w:pPr>
      <w:rPr>
        <w:lang w:val="el-GR" w:eastAsia="en-US" w:bidi="ar-SA"/>
      </w:rPr>
    </w:lvl>
    <w:lvl w:ilvl="4" w:tplc="DA46305A">
      <w:numFmt w:val="bullet"/>
      <w:lvlText w:val="•"/>
      <w:lvlJc w:val="left"/>
      <w:pPr>
        <w:ind w:left="5024" w:hanging="427"/>
      </w:pPr>
      <w:rPr>
        <w:lang w:val="el-GR" w:eastAsia="en-US" w:bidi="ar-SA"/>
      </w:rPr>
    </w:lvl>
    <w:lvl w:ilvl="5" w:tplc="37401896">
      <w:numFmt w:val="bullet"/>
      <w:lvlText w:val="•"/>
      <w:lvlJc w:val="left"/>
      <w:pPr>
        <w:ind w:left="6030" w:hanging="427"/>
      </w:pPr>
      <w:rPr>
        <w:lang w:val="el-GR" w:eastAsia="en-US" w:bidi="ar-SA"/>
      </w:rPr>
    </w:lvl>
    <w:lvl w:ilvl="6" w:tplc="87729590">
      <w:numFmt w:val="bullet"/>
      <w:lvlText w:val="•"/>
      <w:lvlJc w:val="left"/>
      <w:pPr>
        <w:ind w:left="7036" w:hanging="427"/>
      </w:pPr>
      <w:rPr>
        <w:lang w:val="el-GR" w:eastAsia="en-US" w:bidi="ar-SA"/>
      </w:rPr>
    </w:lvl>
    <w:lvl w:ilvl="7" w:tplc="4A782C0A">
      <w:numFmt w:val="bullet"/>
      <w:lvlText w:val="•"/>
      <w:lvlJc w:val="left"/>
      <w:pPr>
        <w:ind w:left="8042" w:hanging="427"/>
      </w:pPr>
      <w:rPr>
        <w:lang w:val="el-GR" w:eastAsia="en-US" w:bidi="ar-SA"/>
      </w:rPr>
    </w:lvl>
    <w:lvl w:ilvl="8" w:tplc="E21284FA">
      <w:numFmt w:val="bullet"/>
      <w:lvlText w:val="•"/>
      <w:lvlJc w:val="left"/>
      <w:pPr>
        <w:ind w:left="9048" w:hanging="427"/>
      </w:pPr>
      <w:rPr>
        <w:lang w:val="el-GR" w:eastAsia="en-US" w:bidi="ar-SA"/>
      </w:rPr>
    </w:lvl>
  </w:abstractNum>
  <w:abstractNum w:abstractNumId="24" w15:restartNumberingAfterBreak="0">
    <w:nsid w:val="59CA6F19"/>
    <w:multiLevelType w:val="hybridMultilevel"/>
    <w:tmpl w:val="A86A7D96"/>
    <w:lvl w:ilvl="0" w:tplc="412803B2">
      <w:start w:val="1"/>
      <w:numFmt w:val="decimal"/>
      <w:lvlText w:val="%1."/>
      <w:lvlJc w:val="left"/>
      <w:pPr>
        <w:ind w:left="567" w:hanging="199"/>
      </w:pPr>
      <w:rPr>
        <w:rFonts w:ascii="Calibri" w:eastAsia="Calibri" w:hAnsi="Calibri" w:cs="Calibri" w:hint="default"/>
        <w:b w:val="0"/>
        <w:bCs w:val="0"/>
        <w:i w:val="0"/>
        <w:iCs w:val="0"/>
        <w:spacing w:val="-1"/>
        <w:w w:val="100"/>
        <w:sz w:val="20"/>
        <w:szCs w:val="20"/>
        <w:lang w:val="el-GR" w:eastAsia="en-US" w:bidi="ar-SA"/>
      </w:rPr>
    </w:lvl>
    <w:lvl w:ilvl="1" w:tplc="2D440E8A">
      <w:numFmt w:val="bullet"/>
      <w:lvlText w:val="•"/>
      <w:lvlJc w:val="left"/>
      <w:pPr>
        <w:ind w:left="1610" w:hanging="199"/>
      </w:pPr>
      <w:rPr>
        <w:lang w:val="el-GR" w:eastAsia="en-US" w:bidi="ar-SA"/>
      </w:rPr>
    </w:lvl>
    <w:lvl w:ilvl="2" w:tplc="1D2EE3EC">
      <w:numFmt w:val="bullet"/>
      <w:lvlText w:val="•"/>
      <w:lvlJc w:val="left"/>
      <w:pPr>
        <w:ind w:left="2660" w:hanging="199"/>
      </w:pPr>
      <w:rPr>
        <w:lang w:val="el-GR" w:eastAsia="en-US" w:bidi="ar-SA"/>
      </w:rPr>
    </w:lvl>
    <w:lvl w:ilvl="3" w:tplc="8140E836">
      <w:numFmt w:val="bullet"/>
      <w:lvlText w:val="•"/>
      <w:lvlJc w:val="left"/>
      <w:pPr>
        <w:ind w:left="3710" w:hanging="199"/>
      </w:pPr>
      <w:rPr>
        <w:lang w:val="el-GR" w:eastAsia="en-US" w:bidi="ar-SA"/>
      </w:rPr>
    </w:lvl>
    <w:lvl w:ilvl="4" w:tplc="209C87E6">
      <w:numFmt w:val="bullet"/>
      <w:lvlText w:val="•"/>
      <w:lvlJc w:val="left"/>
      <w:pPr>
        <w:ind w:left="4760" w:hanging="199"/>
      </w:pPr>
      <w:rPr>
        <w:lang w:val="el-GR" w:eastAsia="en-US" w:bidi="ar-SA"/>
      </w:rPr>
    </w:lvl>
    <w:lvl w:ilvl="5" w:tplc="EBF4839A">
      <w:numFmt w:val="bullet"/>
      <w:lvlText w:val="•"/>
      <w:lvlJc w:val="left"/>
      <w:pPr>
        <w:ind w:left="5810" w:hanging="199"/>
      </w:pPr>
      <w:rPr>
        <w:lang w:val="el-GR" w:eastAsia="en-US" w:bidi="ar-SA"/>
      </w:rPr>
    </w:lvl>
    <w:lvl w:ilvl="6" w:tplc="19E833EC">
      <w:numFmt w:val="bullet"/>
      <w:lvlText w:val="•"/>
      <w:lvlJc w:val="left"/>
      <w:pPr>
        <w:ind w:left="6860" w:hanging="199"/>
      </w:pPr>
      <w:rPr>
        <w:lang w:val="el-GR" w:eastAsia="en-US" w:bidi="ar-SA"/>
      </w:rPr>
    </w:lvl>
    <w:lvl w:ilvl="7" w:tplc="54222FF4">
      <w:numFmt w:val="bullet"/>
      <w:lvlText w:val="•"/>
      <w:lvlJc w:val="left"/>
      <w:pPr>
        <w:ind w:left="7910" w:hanging="199"/>
      </w:pPr>
      <w:rPr>
        <w:lang w:val="el-GR" w:eastAsia="en-US" w:bidi="ar-SA"/>
      </w:rPr>
    </w:lvl>
    <w:lvl w:ilvl="8" w:tplc="04B25B56">
      <w:numFmt w:val="bullet"/>
      <w:lvlText w:val="•"/>
      <w:lvlJc w:val="left"/>
      <w:pPr>
        <w:ind w:left="8960" w:hanging="199"/>
      </w:pPr>
      <w:rPr>
        <w:lang w:val="el-GR" w:eastAsia="en-US" w:bidi="ar-SA"/>
      </w:rPr>
    </w:lvl>
  </w:abstractNum>
  <w:abstractNum w:abstractNumId="25"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26" w15:restartNumberingAfterBreak="0">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DBC65B4"/>
    <w:multiLevelType w:val="hybridMultilevel"/>
    <w:tmpl w:val="D62E5946"/>
    <w:lvl w:ilvl="0" w:tplc="350A2C24">
      <w:start w:val="1"/>
      <w:numFmt w:val="decimal"/>
      <w:lvlText w:val="%1."/>
      <w:lvlJc w:val="left"/>
      <w:pPr>
        <w:ind w:left="851" w:hanging="285"/>
      </w:pPr>
      <w:rPr>
        <w:rFonts w:ascii="Calibri Light" w:eastAsia="Calibri Light" w:hAnsi="Calibri Light" w:cs="Calibri Light" w:hint="default"/>
        <w:b w:val="0"/>
        <w:bCs w:val="0"/>
        <w:i w:val="0"/>
        <w:iCs w:val="0"/>
        <w:spacing w:val="0"/>
        <w:w w:val="100"/>
        <w:sz w:val="20"/>
        <w:szCs w:val="20"/>
        <w:lang w:val="el-GR" w:eastAsia="en-US" w:bidi="ar-SA"/>
      </w:rPr>
    </w:lvl>
    <w:lvl w:ilvl="1" w:tplc="DD74415E">
      <w:numFmt w:val="bullet"/>
      <w:lvlText w:val="•"/>
      <w:lvlJc w:val="left"/>
      <w:pPr>
        <w:ind w:left="1880" w:hanging="285"/>
      </w:pPr>
      <w:rPr>
        <w:lang w:val="el-GR" w:eastAsia="en-US" w:bidi="ar-SA"/>
      </w:rPr>
    </w:lvl>
    <w:lvl w:ilvl="2" w:tplc="05D62810">
      <w:numFmt w:val="bullet"/>
      <w:lvlText w:val="•"/>
      <w:lvlJc w:val="left"/>
      <w:pPr>
        <w:ind w:left="2900" w:hanging="285"/>
      </w:pPr>
      <w:rPr>
        <w:lang w:val="el-GR" w:eastAsia="en-US" w:bidi="ar-SA"/>
      </w:rPr>
    </w:lvl>
    <w:lvl w:ilvl="3" w:tplc="6566587E">
      <w:numFmt w:val="bullet"/>
      <w:lvlText w:val="•"/>
      <w:lvlJc w:val="left"/>
      <w:pPr>
        <w:ind w:left="3920" w:hanging="285"/>
      </w:pPr>
      <w:rPr>
        <w:lang w:val="el-GR" w:eastAsia="en-US" w:bidi="ar-SA"/>
      </w:rPr>
    </w:lvl>
    <w:lvl w:ilvl="4" w:tplc="6FF6BDBA">
      <w:numFmt w:val="bullet"/>
      <w:lvlText w:val="•"/>
      <w:lvlJc w:val="left"/>
      <w:pPr>
        <w:ind w:left="4940" w:hanging="285"/>
      </w:pPr>
      <w:rPr>
        <w:lang w:val="el-GR" w:eastAsia="en-US" w:bidi="ar-SA"/>
      </w:rPr>
    </w:lvl>
    <w:lvl w:ilvl="5" w:tplc="1F380796">
      <w:numFmt w:val="bullet"/>
      <w:lvlText w:val="•"/>
      <w:lvlJc w:val="left"/>
      <w:pPr>
        <w:ind w:left="5960" w:hanging="285"/>
      </w:pPr>
      <w:rPr>
        <w:lang w:val="el-GR" w:eastAsia="en-US" w:bidi="ar-SA"/>
      </w:rPr>
    </w:lvl>
    <w:lvl w:ilvl="6" w:tplc="4A2604B8">
      <w:numFmt w:val="bullet"/>
      <w:lvlText w:val="•"/>
      <w:lvlJc w:val="left"/>
      <w:pPr>
        <w:ind w:left="6980" w:hanging="285"/>
      </w:pPr>
      <w:rPr>
        <w:lang w:val="el-GR" w:eastAsia="en-US" w:bidi="ar-SA"/>
      </w:rPr>
    </w:lvl>
    <w:lvl w:ilvl="7" w:tplc="80E09768">
      <w:numFmt w:val="bullet"/>
      <w:lvlText w:val="•"/>
      <w:lvlJc w:val="left"/>
      <w:pPr>
        <w:ind w:left="8000" w:hanging="285"/>
      </w:pPr>
      <w:rPr>
        <w:lang w:val="el-GR" w:eastAsia="en-US" w:bidi="ar-SA"/>
      </w:rPr>
    </w:lvl>
    <w:lvl w:ilvl="8" w:tplc="FFE8ED50">
      <w:numFmt w:val="bullet"/>
      <w:lvlText w:val="•"/>
      <w:lvlJc w:val="left"/>
      <w:pPr>
        <w:ind w:left="9020" w:hanging="285"/>
      </w:pPr>
      <w:rPr>
        <w:lang w:val="el-GR" w:eastAsia="en-US" w:bidi="ar-S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9"/>
  </w:num>
  <w:num w:numId="12">
    <w:abstractNumId w:val="11"/>
  </w:num>
  <w:num w:numId="13">
    <w:abstractNumId w:val="10"/>
  </w:num>
  <w:num w:numId="14">
    <w:abstractNumId w:val="26"/>
  </w:num>
  <w:num w:numId="15">
    <w:abstractNumId w:val="22"/>
  </w:num>
  <w:num w:numId="16">
    <w:abstractNumId w:val="25"/>
  </w:num>
  <w:num w:numId="17">
    <w:abstractNumId w:val="14"/>
  </w:num>
  <w:num w:numId="18">
    <w:abstractNumId w:val="17"/>
  </w:num>
  <w:num w:numId="19">
    <w:abstractNumId w:val="4"/>
    <w:lvlOverride w:ilvl="0">
      <w:startOverride w:val="1"/>
    </w:lvlOverride>
  </w:num>
  <w:num w:numId="20">
    <w:abstractNumId w:val="13"/>
  </w:num>
  <w:num w:numId="21">
    <w:abstractNumId w:val="23"/>
  </w:num>
  <w:num w:numId="22">
    <w:abstractNumId w:val="23"/>
  </w:num>
  <w:num w:numId="23">
    <w:abstractNumId w:val="24"/>
  </w:num>
  <w:num w:numId="24">
    <w:abstractNumId w:val="24"/>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21"/>
  </w:num>
  <w:num w:numId="28">
    <w:abstractNumId w:val="21"/>
    <w:lvlOverride w:ilvl="0">
      <w:startOverride w:val="5"/>
    </w:lvlOverride>
    <w:lvlOverride w:ilvl="1">
      <w:startOverride w:val="1"/>
    </w:lvlOverride>
    <w:lvlOverride w:ilvl="2"/>
    <w:lvlOverride w:ilvl="3"/>
    <w:lvlOverride w:ilvl="4"/>
    <w:lvlOverride w:ilvl="5"/>
    <w:lvlOverride w:ilvl="6"/>
    <w:lvlOverride w:ilvl="7"/>
    <w:lvlOverride w:ilvl="8"/>
  </w:num>
  <w:num w:numId="29">
    <w:abstractNumId w:val="18"/>
  </w:num>
  <w:num w:numId="30">
    <w:abstractNumId w:val="18"/>
    <w:lvlOverride w:ilvl="0">
      <w:startOverride w:val="1"/>
    </w:lvlOverride>
    <w:lvlOverride w:ilvl="1"/>
    <w:lvlOverride w:ilvl="2"/>
    <w:lvlOverride w:ilvl="3"/>
    <w:lvlOverride w:ilvl="4"/>
    <w:lvlOverride w:ilvl="5"/>
    <w:lvlOverride w:ilvl="6"/>
    <w:lvlOverride w:ilvl="7"/>
    <w:lvlOverride w:ilvl="8"/>
  </w:num>
  <w:num w:numId="31">
    <w:abstractNumId w:val="15"/>
  </w:num>
  <w:num w:numId="32">
    <w:abstractNumId w:val="15"/>
    <w:lvlOverride w:ilvl="0">
      <w:startOverride w:val="6"/>
    </w:lvlOverride>
    <w:lvlOverride w:ilvl="1">
      <w:startOverride w:val="1"/>
    </w:lvlOverride>
    <w:lvlOverride w:ilvl="2"/>
    <w:lvlOverride w:ilvl="3"/>
    <w:lvlOverride w:ilvl="4"/>
    <w:lvlOverride w:ilvl="5"/>
    <w:lvlOverride w:ilvl="6"/>
    <w:lvlOverride w:ilvl="7"/>
    <w:lvlOverride w:ilvl="8"/>
  </w:num>
  <w:num w:numId="33">
    <w:abstractNumId w:val="20"/>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267"/>
    <w:rsid w:val="00731E02"/>
    <w:rsid w:val="00945165"/>
    <w:rsid w:val="00AA0267"/>
    <w:rsid w:val="00C301B4"/>
    <w:rsid w:val="00D10E49"/>
    <w:rsid w:val="00F11D2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EDFB"/>
  <w15:chartTrackingRefBased/>
  <w15:docId w15:val="{D3969016-7359-4977-8856-B2EE410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1"/>
    <w:qFormat/>
    <w:rsid w:val="00AA0267"/>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pPr>
    <w:rPr>
      <w:rFonts w:ascii="Arial" w:eastAsia="Times New Roman" w:hAnsi="Arial" w:cs="Arial"/>
      <w:b/>
      <w:bCs/>
      <w:color w:val="333399"/>
      <w:sz w:val="28"/>
      <w:szCs w:val="32"/>
      <w:lang w:val="en-US" w:eastAsia="zh-CN"/>
    </w:rPr>
  </w:style>
  <w:style w:type="paragraph" w:styleId="20">
    <w:name w:val="heading 2"/>
    <w:basedOn w:val="1"/>
    <w:next w:val="a"/>
    <w:link w:val="2Char"/>
    <w:qFormat/>
    <w:rsid w:val="00AA0267"/>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AA0267"/>
    <w:pPr>
      <w:keepNext/>
      <w:suppressAutoHyphens/>
      <w:spacing w:before="240" w:after="60" w:line="240" w:lineRule="auto"/>
      <w:ind w:left="567" w:hanging="567"/>
      <w:jc w:val="both"/>
      <w:outlineLvl w:val="2"/>
    </w:pPr>
    <w:rPr>
      <w:rFonts w:ascii="Arial" w:eastAsia="Times New Roman" w:hAnsi="Arial" w:cs="Times New Roman"/>
      <w:b/>
      <w:bCs/>
      <w:szCs w:val="26"/>
      <w:lang w:val="en-GB" w:eastAsia="zh-CN"/>
    </w:rPr>
  </w:style>
  <w:style w:type="paragraph" w:styleId="4">
    <w:name w:val="heading 4"/>
    <w:basedOn w:val="a"/>
    <w:next w:val="a"/>
    <w:link w:val="4Char"/>
    <w:uiPriority w:val="9"/>
    <w:qFormat/>
    <w:rsid w:val="00AA0267"/>
    <w:pPr>
      <w:keepNext/>
      <w:suppressAutoHyphens/>
      <w:spacing w:before="240" w:after="60" w:line="240" w:lineRule="auto"/>
      <w:jc w:val="both"/>
      <w:outlineLvl w:val="3"/>
    </w:pPr>
    <w:rPr>
      <w:rFonts w:ascii="Arial" w:eastAsia="Times New Roman" w:hAnsi="Arial" w:cs="Times New Roman"/>
      <w:b/>
      <w:bCs/>
      <w:szCs w:val="28"/>
      <w:lang w:val="en-GB" w:eastAsia="zh-CN"/>
    </w:rPr>
  </w:style>
  <w:style w:type="paragraph" w:styleId="5">
    <w:name w:val="heading 5"/>
    <w:basedOn w:val="a"/>
    <w:next w:val="a"/>
    <w:link w:val="5Char"/>
    <w:qFormat/>
    <w:rsid w:val="00AA0267"/>
    <w:pPr>
      <w:numPr>
        <w:ilvl w:val="4"/>
        <w:numId w:val="1"/>
      </w:numPr>
      <w:suppressAutoHyphens/>
      <w:spacing w:before="200" w:after="200" w:line="280" w:lineRule="exact"/>
      <w:jc w:val="both"/>
      <w:outlineLvl w:val="4"/>
    </w:pPr>
    <w:rPr>
      <w:rFonts w:ascii="Lucida Sans" w:eastAsia="Times New Roman" w:hAnsi="Lucida Sans" w:cs="Lucida Sans"/>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1"/>
    <w:rsid w:val="00AA0267"/>
    <w:rPr>
      <w:rFonts w:ascii="Arial" w:eastAsia="Times New Roman" w:hAnsi="Arial" w:cs="Arial"/>
      <w:b/>
      <w:bCs/>
      <w:color w:val="333399"/>
      <w:sz w:val="28"/>
      <w:szCs w:val="32"/>
      <w:lang w:val="en-US" w:eastAsia="zh-CN"/>
    </w:rPr>
  </w:style>
  <w:style w:type="character" w:customStyle="1" w:styleId="2Char">
    <w:name w:val="Επικεφαλίδα 2 Char"/>
    <w:basedOn w:val="a0"/>
    <w:link w:val="20"/>
    <w:rsid w:val="00AA0267"/>
    <w:rPr>
      <w:rFonts w:ascii="Arial" w:eastAsia="Times New Roman" w:hAnsi="Arial" w:cs="Arial"/>
      <w:b/>
      <w:color w:val="002060"/>
      <w:sz w:val="24"/>
      <w:lang w:val="en-GB" w:eastAsia="zh-CN"/>
    </w:rPr>
  </w:style>
  <w:style w:type="character" w:customStyle="1" w:styleId="3Char">
    <w:name w:val="Επικεφαλίδα 3 Char"/>
    <w:basedOn w:val="a0"/>
    <w:link w:val="3"/>
    <w:uiPriority w:val="9"/>
    <w:rsid w:val="00AA0267"/>
    <w:rPr>
      <w:rFonts w:ascii="Arial" w:eastAsia="Times New Roman" w:hAnsi="Arial" w:cs="Times New Roman"/>
      <w:b/>
      <w:bCs/>
      <w:szCs w:val="26"/>
      <w:lang w:val="en-GB" w:eastAsia="zh-CN"/>
    </w:rPr>
  </w:style>
  <w:style w:type="character" w:customStyle="1" w:styleId="4Char">
    <w:name w:val="Επικεφαλίδα 4 Char"/>
    <w:basedOn w:val="a0"/>
    <w:link w:val="4"/>
    <w:uiPriority w:val="9"/>
    <w:rsid w:val="00AA0267"/>
    <w:rPr>
      <w:rFonts w:ascii="Arial" w:eastAsia="Times New Roman" w:hAnsi="Arial" w:cs="Times New Roman"/>
      <w:b/>
      <w:bCs/>
      <w:szCs w:val="28"/>
      <w:lang w:val="en-GB" w:eastAsia="zh-CN"/>
    </w:rPr>
  </w:style>
  <w:style w:type="character" w:customStyle="1" w:styleId="5Char">
    <w:name w:val="Επικεφαλίδα 5 Char"/>
    <w:basedOn w:val="a0"/>
    <w:link w:val="5"/>
    <w:rsid w:val="00AA0267"/>
    <w:rPr>
      <w:rFonts w:ascii="Lucida Sans" w:eastAsia="Times New Roman" w:hAnsi="Lucida Sans" w:cs="Lucida Sans"/>
      <w:b/>
      <w:szCs w:val="20"/>
      <w:lang w:val="en-US" w:eastAsia="zh-CN"/>
    </w:rPr>
  </w:style>
  <w:style w:type="numbering" w:customStyle="1" w:styleId="10">
    <w:name w:val="Χωρίς λίστα1"/>
    <w:next w:val="a2"/>
    <w:uiPriority w:val="99"/>
    <w:semiHidden/>
    <w:unhideWhenUsed/>
    <w:rsid w:val="00AA0267"/>
  </w:style>
  <w:style w:type="character" w:customStyle="1" w:styleId="WW8Num1z0">
    <w:name w:val="WW8Num1z0"/>
    <w:rsid w:val="00AA0267"/>
  </w:style>
  <w:style w:type="character" w:customStyle="1" w:styleId="WW8Num1z1">
    <w:name w:val="WW8Num1z1"/>
    <w:rsid w:val="00AA0267"/>
  </w:style>
  <w:style w:type="character" w:customStyle="1" w:styleId="WW8Num1z2">
    <w:name w:val="WW8Num1z2"/>
    <w:rsid w:val="00AA0267"/>
  </w:style>
  <w:style w:type="character" w:customStyle="1" w:styleId="WW8Num1z3">
    <w:name w:val="WW8Num1z3"/>
    <w:rsid w:val="00AA0267"/>
  </w:style>
  <w:style w:type="character" w:customStyle="1" w:styleId="WW8Num1z4">
    <w:name w:val="WW8Num1z4"/>
    <w:rsid w:val="00AA0267"/>
    <w:rPr>
      <w:rFonts w:ascii="Arial" w:hAnsi="Arial" w:cs="Times New Roman"/>
      <w:b w:val="0"/>
      <w:i w:val="0"/>
      <w:sz w:val="20"/>
      <w:szCs w:val="20"/>
    </w:rPr>
  </w:style>
  <w:style w:type="character" w:customStyle="1" w:styleId="WW8Num1z5">
    <w:name w:val="WW8Num1z5"/>
    <w:rsid w:val="00AA0267"/>
  </w:style>
  <w:style w:type="character" w:customStyle="1" w:styleId="WW8Num1z6">
    <w:name w:val="WW8Num1z6"/>
    <w:rsid w:val="00AA0267"/>
  </w:style>
  <w:style w:type="character" w:customStyle="1" w:styleId="WW8Num1z7">
    <w:name w:val="WW8Num1z7"/>
    <w:rsid w:val="00AA0267"/>
  </w:style>
  <w:style w:type="character" w:customStyle="1" w:styleId="WW8Num1z8">
    <w:name w:val="WW8Num1z8"/>
    <w:rsid w:val="00AA0267"/>
  </w:style>
  <w:style w:type="character" w:customStyle="1" w:styleId="WW8Num2z0">
    <w:name w:val="WW8Num2z0"/>
    <w:rsid w:val="00AA0267"/>
    <w:rPr>
      <w:rFonts w:ascii="Symbol" w:hAnsi="Symbol" w:cs="Symbol"/>
      <w:lang w:val="el-GR"/>
    </w:rPr>
  </w:style>
  <w:style w:type="character" w:customStyle="1" w:styleId="WW8Num3z0">
    <w:name w:val="WW8Num3z0"/>
    <w:rsid w:val="00AA0267"/>
    <w:rPr>
      <w:lang w:val="el-GR"/>
    </w:rPr>
  </w:style>
  <w:style w:type="character" w:customStyle="1" w:styleId="WW8Num4z0">
    <w:name w:val="WW8Num4z0"/>
    <w:rsid w:val="00AA0267"/>
    <w:rPr>
      <w:rFonts w:ascii="Webdings" w:hAnsi="Webdings" w:cs="Webdings"/>
      <w:color w:val="333399"/>
      <w:sz w:val="16"/>
    </w:rPr>
  </w:style>
  <w:style w:type="character" w:customStyle="1" w:styleId="WW8Num5z0">
    <w:name w:val="WW8Num5z0"/>
    <w:rsid w:val="00AA0267"/>
    <w:rPr>
      <w:lang w:val="el-GR"/>
    </w:rPr>
  </w:style>
  <w:style w:type="character" w:customStyle="1" w:styleId="WW8Num6z0">
    <w:name w:val="WW8Num6z0"/>
    <w:rsid w:val="00AA0267"/>
    <w:rPr>
      <w:b/>
      <w:bCs/>
      <w:szCs w:val="22"/>
      <w:lang w:val="el-GR"/>
    </w:rPr>
  </w:style>
  <w:style w:type="character" w:customStyle="1" w:styleId="WW8Num6z1">
    <w:name w:val="WW8Num6z1"/>
    <w:rsid w:val="00AA0267"/>
  </w:style>
  <w:style w:type="character" w:customStyle="1" w:styleId="WW8Num6z2">
    <w:name w:val="WW8Num6z2"/>
    <w:rsid w:val="00AA0267"/>
  </w:style>
  <w:style w:type="character" w:customStyle="1" w:styleId="WW8Num6z3">
    <w:name w:val="WW8Num6z3"/>
    <w:rsid w:val="00AA0267"/>
  </w:style>
  <w:style w:type="character" w:customStyle="1" w:styleId="WW8Num6z4">
    <w:name w:val="WW8Num6z4"/>
    <w:rsid w:val="00AA0267"/>
  </w:style>
  <w:style w:type="character" w:customStyle="1" w:styleId="WW8Num6z5">
    <w:name w:val="WW8Num6z5"/>
    <w:rsid w:val="00AA0267"/>
  </w:style>
  <w:style w:type="character" w:customStyle="1" w:styleId="WW8Num6z6">
    <w:name w:val="WW8Num6z6"/>
    <w:rsid w:val="00AA0267"/>
  </w:style>
  <w:style w:type="character" w:customStyle="1" w:styleId="WW8Num6z7">
    <w:name w:val="WW8Num6z7"/>
    <w:rsid w:val="00AA0267"/>
  </w:style>
  <w:style w:type="character" w:customStyle="1" w:styleId="WW8Num6z8">
    <w:name w:val="WW8Num6z8"/>
    <w:rsid w:val="00AA0267"/>
  </w:style>
  <w:style w:type="character" w:customStyle="1" w:styleId="WW8Num7z0">
    <w:name w:val="WW8Num7z0"/>
    <w:rsid w:val="00AA0267"/>
    <w:rPr>
      <w:b/>
      <w:bCs/>
      <w:szCs w:val="22"/>
      <w:lang w:val="el-GR"/>
    </w:rPr>
  </w:style>
  <w:style w:type="character" w:customStyle="1" w:styleId="WW8Num7z1">
    <w:name w:val="WW8Num7z1"/>
    <w:rsid w:val="00AA0267"/>
    <w:rPr>
      <w:rFonts w:eastAsia="Calibri"/>
      <w:lang w:val="el-GR"/>
    </w:rPr>
  </w:style>
  <w:style w:type="character" w:customStyle="1" w:styleId="WW8Num7z2">
    <w:name w:val="WW8Num7z2"/>
    <w:rsid w:val="00AA0267"/>
  </w:style>
  <w:style w:type="character" w:customStyle="1" w:styleId="WW8Num7z3">
    <w:name w:val="WW8Num7z3"/>
    <w:rsid w:val="00AA0267"/>
  </w:style>
  <w:style w:type="character" w:customStyle="1" w:styleId="WW8Num7z4">
    <w:name w:val="WW8Num7z4"/>
    <w:rsid w:val="00AA0267"/>
  </w:style>
  <w:style w:type="character" w:customStyle="1" w:styleId="WW8Num7z5">
    <w:name w:val="WW8Num7z5"/>
    <w:rsid w:val="00AA0267"/>
  </w:style>
  <w:style w:type="character" w:customStyle="1" w:styleId="WW8Num7z6">
    <w:name w:val="WW8Num7z6"/>
    <w:rsid w:val="00AA0267"/>
  </w:style>
  <w:style w:type="character" w:customStyle="1" w:styleId="WW8Num7z7">
    <w:name w:val="WW8Num7z7"/>
    <w:rsid w:val="00AA0267"/>
  </w:style>
  <w:style w:type="character" w:customStyle="1" w:styleId="WW8Num7z8">
    <w:name w:val="WW8Num7z8"/>
    <w:rsid w:val="00AA0267"/>
  </w:style>
  <w:style w:type="character" w:customStyle="1" w:styleId="WW8Num8z0">
    <w:name w:val="WW8Num8z0"/>
    <w:rsid w:val="00AA0267"/>
    <w:rPr>
      <w:rFonts w:ascii="Symbol" w:hAnsi="Symbol" w:cs="OpenSymbol"/>
      <w:color w:val="5B9BD5"/>
    </w:rPr>
  </w:style>
  <w:style w:type="character" w:customStyle="1" w:styleId="WW8Num9z0">
    <w:name w:val="WW8Num9z0"/>
    <w:rsid w:val="00AA0267"/>
    <w:rPr>
      <w:rFonts w:ascii="Angsana New" w:hAnsi="Angsana New" w:cs="Angsana New"/>
      <w:color w:val="000000"/>
      <w:kern w:val="1"/>
      <w:szCs w:val="22"/>
      <w:shd w:val="clear" w:color="auto" w:fill="FFFFFF"/>
      <w:lang w:val="el-GR"/>
    </w:rPr>
  </w:style>
  <w:style w:type="character" w:customStyle="1" w:styleId="WW8Num10z0">
    <w:name w:val="WW8Num10z0"/>
    <w:rsid w:val="00AA0267"/>
    <w:rPr>
      <w:rFonts w:ascii="Symbol" w:hAnsi="Symbol" w:cs="Symbol"/>
      <w:kern w:val="1"/>
      <w:shd w:val="clear" w:color="auto" w:fill="C0C0C0"/>
      <w:lang w:val="el-GR"/>
    </w:rPr>
  </w:style>
  <w:style w:type="character" w:customStyle="1" w:styleId="WW8Num10z1">
    <w:name w:val="WW8Num10z1"/>
    <w:rsid w:val="00AA0267"/>
  </w:style>
  <w:style w:type="character" w:customStyle="1" w:styleId="WW8Num10z2">
    <w:name w:val="WW8Num10z2"/>
    <w:rsid w:val="00AA0267"/>
  </w:style>
  <w:style w:type="character" w:customStyle="1" w:styleId="WW8Num10z3">
    <w:name w:val="WW8Num10z3"/>
    <w:rsid w:val="00AA0267"/>
  </w:style>
  <w:style w:type="character" w:customStyle="1" w:styleId="WW8Num10z4">
    <w:name w:val="WW8Num10z4"/>
    <w:rsid w:val="00AA0267"/>
  </w:style>
  <w:style w:type="character" w:customStyle="1" w:styleId="WW8Num10z5">
    <w:name w:val="WW8Num10z5"/>
    <w:rsid w:val="00AA0267"/>
  </w:style>
  <w:style w:type="character" w:customStyle="1" w:styleId="WW8Num10z6">
    <w:name w:val="WW8Num10z6"/>
    <w:rsid w:val="00AA0267"/>
  </w:style>
  <w:style w:type="character" w:customStyle="1" w:styleId="WW8Num10z7">
    <w:name w:val="WW8Num10z7"/>
    <w:rsid w:val="00AA0267"/>
  </w:style>
  <w:style w:type="character" w:customStyle="1" w:styleId="WW8Num10z8">
    <w:name w:val="WW8Num10z8"/>
    <w:rsid w:val="00AA0267"/>
  </w:style>
  <w:style w:type="character" w:customStyle="1" w:styleId="WW8Num8z1">
    <w:name w:val="WW8Num8z1"/>
    <w:rsid w:val="00AA0267"/>
    <w:rPr>
      <w:rFonts w:eastAsia="Calibri"/>
      <w:lang w:val="el-GR"/>
    </w:rPr>
  </w:style>
  <w:style w:type="character" w:customStyle="1" w:styleId="WW8Num8z2">
    <w:name w:val="WW8Num8z2"/>
    <w:rsid w:val="00AA0267"/>
  </w:style>
  <w:style w:type="character" w:customStyle="1" w:styleId="WW8Num8z3">
    <w:name w:val="WW8Num8z3"/>
    <w:rsid w:val="00AA0267"/>
  </w:style>
  <w:style w:type="character" w:customStyle="1" w:styleId="WW8Num8z4">
    <w:name w:val="WW8Num8z4"/>
    <w:rsid w:val="00AA0267"/>
  </w:style>
  <w:style w:type="character" w:customStyle="1" w:styleId="WW8Num8z5">
    <w:name w:val="WW8Num8z5"/>
    <w:rsid w:val="00AA0267"/>
  </w:style>
  <w:style w:type="character" w:customStyle="1" w:styleId="WW8Num8z6">
    <w:name w:val="WW8Num8z6"/>
    <w:rsid w:val="00AA0267"/>
  </w:style>
  <w:style w:type="character" w:customStyle="1" w:styleId="WW8Num8z7">
    <w:name w:val="WW8Num8z7"/>
    <w:rsid w:val="00AA0267"/>
  </w:style>
  <w:style w:type="character" w:customStyle="1" w:styleId="WW8Num8z8">
    <w:name w:val="WW8Num8z8"/>
    <w:rsid w:val="00AA0267"/>
  </w:style>
  <w:style w:type="character" w:customStyle="1" w:styleId="WW8Num11z0">
    <w:name w:val="WW8Num11z0"/>
    <w:rsid w:val="00AA0267"/>
    <w:rPr>
      <w:rFonts w:ascii="Symbol" w:hAnsi="Symbol" w:cs="Symbol"/>
      <w:kern w:val="1"/>
      <w:shd w:val="clear" w:color="auto" w:fill="C0C0C0"/>
      <w:lang w:val="el-GR"/>
    </w:rPr>
  </w:style>
  <w:style w:type="character" w:customStyle="1" w:styleId="WW8Num11z1">
    <w:name w:val="WW8Num11z1"/>
    <w:rsid w:val="00AA0267"/>
  </w:style>
  <w:style w:type="character" w:customStyle="1" w:styleId="WW8Num11z2">
    <w:name w:val="WW8Num11z2"/>
    <w:rsid w:val="00AA0267"/>
  </w:style>
  <w:style w:type="character" w:customStyle="1" w:styleId="WW8Num11z3">
    <w:name w:val="WW8Num11z3"/>
    <w:rsid w:val="00AA0267"/>
  </w:style>
  <w:style w:type="character" w:customStyle="1" w:styleId="WW8Num11z4">
    <w:name w:val="WW8Num11z4"/>
    <w:rsid w:val="00AA0267"/>
  </w:style>
  <w:style w:type="character" w:customStyle="1" w:styleId="WW8Num11z5">
    <w:name w:val="WW8Num11z5"/>
    <w:rsid w:val="00AA0267"/>
  </w:style>
  <w:style w:type="character" w:customStyle="1" w:styleId="WW8Num11z6">
    <w:name w:val="WW8Num11z6"/>
    <w:rsid w:val="00AA0267"/>
  </w:style>
  <w:style w:type="character" w:customStyle="1" w:styleId="WW8Num11z7">
    <w:name w:val="WW8Num11z7"/>
    <w:rsid w:val="00AA0267"/>
  </w:style>
  <w:style w:type="character" w:customStyle="1" w:styleId="WW8Num11z8">
    <w:name w:val="WW8Num11z8"/>
    <w:rsid w:val="00AA0267"/>
  </w:style>
  <w:style w:type="character" w:customStyle="1" w:styleId="0">
    <w:name w:val="Προεπιλεγμένη γραμματοσειρά_0"/>
    <w:rsid w:val="00AA0267"/>
  </w:style>
  <w:style w:type="character" w:customStyle="1" w:styleId="40">
    <w:name w:val="Προεπιλεγμένη γραμματοσειρά4"/>
    <w:rsid w:val="00AA0267"/>
  </w:style>
  <w:style w:type="character" w:customStyle="1" w:styleId="WW8Num2z1">
    <w:name w:val="WW8Num2z1"/>
    <w:rsid w:val="00AA0267"/>
  </w:style>
  <w:style w:type="character" w:customStyle="1" w:styleId="WW8Num2z2">
    <w:name w:val="WW8Num2z2"/>
    <w:rsid w:val="00AA0267"/>
  </w:style>
  <w:style w:type="character" w:customStyle="1" w:styleId="WW8Num2z3">
    <w:name w:val="WW8Num2z3"/>
    <w:rsid w:val="00AA0267"/>
  </w:style>
  <w:style w:type="character" w:customStyle="1" w:styleId="WW8Num2z4">
    <w:name w:val="WW8Num2z4"/>
    <w:rsid w:val="00AA0267"/>
    <w:rPr>
      <w:rFonts w:ascii="Arial" w:hAnsi="Arial" w:cs="Times New Roman"/>
      <w:b w:val="0"/>
      <w:i w:val="0"/>
      <w:sz w:val="20"/>
      <w:szCs w:val="20"/>
    </w:rPr>
  </w:style>
  <w:style w:type="character" w:customStyle="1" w:styleId="WW8Num2z5">
    <w:name w:val="WW8Num2z5"/>
    <w:rsid w:val="00AA0267"/>
  </w:style>
  <w:style w:type="character" w:customStyle="1" w:styleId="WW8Num2z6">
    <w:name w:val="WW8Num2z6"/>
    <w:rsid w:val="00AA0267"/>
  </w:style>
  <w:style w:type="character" w:customStyle="1" w:styleId="WW8Num2z7">
    <w:name w:val="WW8Num2z7"/>
    <w:rsid w:val="00AA0267"/>
  </w:style>
  <w:style w:type="character" w:customStyle="1" w:styleId="WW8Num2z8">
    <w:name w:val="WW8Num2z8"/>
    <w:rsid w:val="00AA0267"/>
  </w:style>
  <w:style w:type="character" w:customStyle="1" w:styleId="WW8Num9z1">
    <w:name w:val="WW8Num9z1"/>
    <w:rsid w:val="00AA0267"/>
    <w:rPr>
      <w:rFonts w:eastAsia="Calibri"/>
      <w:lang w:val="el-GR"/>
    </w:rPr>
  </w:style>
  <w:style w:type="character" w:customStyle="1" w:styleId="WW8Num9z2">
    <w:name w:val="WW8Num9z2"/>
    <w:rsid w:val="00AA0267"/>
  </w:style>
  <w:style w:type="character" w:customStyle="1" w:styleId="WW8Num9z3">
    <w:name w:val="WW8Num9z3"/>
    <w:rsid w:val="00AA0267"/>
  </w:style>
  <w:style w:type="character" w:customStyle="1" w:styleId="WW8Num9z4">
    <w:name w:val="WW8Num9z4"/>
    <w:rsid w:val="00AA0267"/>
  </w:style>
  <w:style w:type="character" w:customStyle="1" w:styleId="WW8Num9z5">
    <w:name w:val="WW8Num9z5"/>
    <w:rsid w:val="00AA0267"/>
  </w:style>
  <w:style w:type="character" w:customStyle="1" w:styleId="WW8Num9z6">
    <w:name w:val="WW8Num9z6"/>
    <w:rsid w:val="00AA0267"/>
  </w:style>
  <w:style w:type="character" w:customStyle="1" w:styleId="WW8Num9z7">
    <w:name w:val="WW8Num9z7"/>
    <w:rsid w:val="00AA0267"/>
  </w:style>
  <w:style w:type="character" w:customStyle="1" w:styleId="WW8Num9z8">
    <w:name w:val="WW8Num9z8"/>
    <w:rsid w:val="00AA0267"/>
  </w:style>
  <w:style w:type="character" w:customStyle="1" w:styleId="WW-DefaultParagraphFont">
    <w:name w:val="WW-Default Paragraph Font"/>
    <w:rsid w:val="00AA0267"/>
  </w:style>
  <w:style w:type="character" w:customStyle="1" w:styleId="WW8Num12z0">
    <w:name w:val="WW8Num12z0"/>
    <w:rsid w:val="00AA0267"/>
    <w:rPr>
      <w:rFonts w:ascii="Symbol" w:hAnsi="Symbol" w:cs="Symbol"/>
    </w:rPr>
  </w:style>
  <w:style w:type="character" w:customStyle="1" w:styleId="WW8Num12z1">
    <w:name w:val="WW8Num12z1"/>
    <w:rsid w:val="00AA0267"/>
    <w:rPr>
      <w:rFonts w:ascii="Courier New" w:hAnsi="Courier New" w:cs="Courier New"/>
    </w:rPr>
  </w:style>
  <w:style w:type="character" w:customStyle="1" w:styleId="WW8Num12z2">
    <w:name w:val="WW8Num12z2"/>
    <w:rsid w:val="00AA0267"/>
    <w:rPr>
      <w:rFonts w:ascii="Wingdings" w:hAnsi="Wingdings" w:cs="Wingdings"/>
    </w:rPr>
  </w:style>
  <w:style w:type="character" w:customStyle="1" w:styleId="WW-DefaultParagraphFont1">
    <w:name w:val="WW-Default Paragraph Font1"/>
    <w:rsid w:val="00AA0267"/>
  </w:style>
  <w:style w:type="character" w:customStyle="1" w:styleId="WW-DefaultParagraphFont11">
    <w:name w:val="WW-Default Paragraph Font11"/>
    <w:rsid w:val="00AA0267"/>
  </w:style>
  <w:style w:type="character" w:customStyle="1" w:styleId="WW-DefaultParagraphFont111">
    <w:name w:val="WW-Default Paragraph Font111"/>
    <w:rsid w:val="00AA0267"/>
  </w:style>
  <w:style w:type="character" w:customStyle="1" w:styleId="30">
    <w:name w:val="Προεπιλεγμένη γραμματοσειρά3"/>
    <w:rsid w:val="00AA0267"/>
  </w:style>
  <w:style w:type="character" w:customStyle="1" w:styleId="WW-DefaultParagraphFont1111">
    <w:name w:val="WW-Default Paragraph Font1111"/>
    <w:rsid w:val="00AA0267"/>
  </w:style>
  <w:style w:type="character" w:customStyle="1" w:styleId="DefaultParagraphFont2">
    <w:name w:val="Default Paragraph Font2"/>
    <w:rsid w:val="00AA0267"/>
  </w:style>
  <w:style w:type="character" w:customStyle="1" w:styleId="WW8Num12z3">
    <w:name w:val="WW8Num12z3"/>
    <w:rsid w:val="00AA0267"/>
  </w:style>
  <w:style w:type="character" w:customStyle="1" w:styleId="WW8Num12z4">
    <w:name w:val="WW8Num12z4"/>
    <w:rsid w:val="00AA0267"/>
  </w:style>
  <w:style w:type="character" w:customStyle="1" w:styleId="WW8Num12z5">
    <w:name w:val="WW8Num12z5"/>
    <w:rsid w:val="00AA0267"/>
  </w:style>
  <w:style w:type="character" w:customStyle="1" w:styleId="WW8Num12z6">
    <w:name w:val="WW8Num12z6"/>
    <w:rsid w:val="00AA0267"/>
  </w:style>
  <w:style w:type="character" w:customStyle="1" w:styleId="WW8Num12z7">
    <w:name w:val="WW8Num12z7"/>
    <w:rsid w:val="00AA0267"/>
  </w:style>
  <w:style w:type="character" w:customStyle="1" w:styleId="WW8Num12z8">
    <w:name w:val="WW8Num12z8"/>
    <w:rsid w:val="00AA0267"/>
  </w:style>
  <w:style w:type="character" w:customStyle="1" w:styleId="WW8Num13z0">
    <w:name w:val="WW8Num13z0"/>
    <w:rsid w:val="00AA0267"/>
    <w:rPr>
      <w:rFonts w:ascii="Symbol" w:hAnsi="Symbol" w:cs="OpenSymbol"/>
    </w:rPr>
  </w:style>
  <w:style w:type="character" w:customStyle="1" w:styleId="WW-DefaultParagraphFont11111">
    <w:name w:val="WW-Default Paragraph Font11111"/>
    <w:rsid w:val="00AA0267"/>
  </w:style>
  <w:style w:type="character" w:customStyle="1" w:styleId="WW8Num13z1">
    <w:name w:val="WW8Num13z1"/>
    <w:rsid w:val="00AA0267"/>
    <w:rPr>
      <w:rFonts w:eastAsia="Calibri"/>
      <w:lang w:val="el-GR"/>
    </w:rPr>
  </w:style>
  <w:style w:type="character" w:customStyle="1" w:styleId="WW8Num13z2">
    <w:name w:val="WW8Num13z2"/>
    <w:rsid w:val="00AA0267"/>
  </w:style>
  <w:style w:type="character" w:customStyle="1" w:styleId="WW8Num13z3">
    <w:name w:val="WW8Num13z3"/>
    <w:rsid w:val="00AA0267"/>
  </w:style>
  <w:style w:type="character" w:customStyle="1" w:styleId="WW8Num13z4">
    <w:name w:val="WW8Num13z4"/>
    <w:rsid w:val="00AA0267"/>
  </w:style>
  <w:style w:type="character" w:customStyle="1" w:styleId="WW8Num13z5">
    <w:name w:val="WW8Num13z5"/>
    <w:rsid w:val="00AA0267"/>
  </w:style>
  <w:style w:type="character" w:customStyle="1" w:styleId="WW8Num13z6">
    <w:name w:val="WW8Num13z6"/>
    <w:rsid w:val="00AA0267"/>
  </w:style>
  <w:style w:type="character" w:customStyle="1" w:styleId="WW8Num13z7">
    <w:name w:val="WW8Num13z7"/>
    <w:rsid w:val="00AA0267"/>
  </w:style>
  <w:style w:type="character" w:customStyle="1" w:styleId="WW8Num13z8">
    <w:name w:val="WW8Num13z8"/>
    <w:rsid w:val="00AA0267"/>
  </w:style>
  <w:style w:type="character" w:customStyle="1" w:styleId="WW8Num14z0">
    <w:name w:val="WW8Num14z0"/>
    <w:rsid w:val="00AA0267"/>
    <w:rPr>
      <w:rFonts w:ascii="Symbol" w:hAnsi="Symbol" w:cs="OpenSymbol"/>
    </w:rPr>
  </w:style>
  <w:style w:type="character" w:customStyle="1" w:styleId="WW8Num14z1">
    <w:name w:val="WW8Num14z1"/>
    <w:rsid w:val="00AA0267"/>
  </w:style>
  <w:style w:type="character" w:customStyle="1" w:styleId="WW8Num14z2">
    <w:name w:val="WW8Num14z2"/>
    <w:rsid w:val="00AA0267"/>
  </w:style>
  <w:style w:type="character" w:customStyle="1" w:styleId="WW8Num14z3">
    <w:name w:val="WW8Num14z3"/>
    <w:rsid w:val="00AA0267"/>
  </w:style>
  <w:style w:type="character" w:customStyle="1" w:styleId="WW8Num14z4">
    <w:name w:val="WW8Num14z4"/>
    <w:rsid w:val="00AA0267"/>
  </w:style>
  <w:style w:type="character" w:customStyle="1" w:styleId="WW8Num14z5">
    <w:name w:val="WW8Num14z5"/>
    <w:rsid w:val="00AA0267"/>
  </w:style>
  <w:style w:type="character" w:customStyle="1" w:styleId="WW8Num14z6">
    <w:name w:val="WW8Num14z6"/>
    <w:rsid w:val="00AA0267"/>
  </w:style>
  <w:style w:type="character" w:customStyle="1" w:styleId="WW8Num14z7">
    <w:name w:val="WW8Num14z7"/>
    <w:rsid w:val="00AA0267"/>
  </w:style>
  <w:style w:type="character" w:customStyle="1" w:styleId="WW8Num14z8">
    <w:name w:val="WW8Num14z8"/>
    <w:rsid w:val="00AA0267"/>
  </w:style>
  <w:style w:type="character" w:customStyle="1" w:styleId="WW8Num15z0">
    <w:name w:val="WW8Num15z0"/>
    <w:rsid w:val="00AA0267"/>
  </w:style>
  <w:style w:type="character" w:customStyle="1" w:styleId="WW8Num15z1">
    <w:name w:val="WW8Num15z1"/>
    <w:rsid w:val="00AA0267"/>
  </w:style>
  <w:style w:type="character" w:customStyle="1" w:styleId="WW8Num15z2">
    <w:name w:val="WW8Num15z2"/>
    <w:rsid w:val="00AA0267"/>
  </w:style>
  <w:style w:type="character" w:customStyle="1" w:styleId="WW8Num15z3">
    <w:name w:val="WW8Num15z3"/>
    <w:rsid w:val="00AA0267"/>
  </w:style>
  <w:style w:type="character" w:customStyle="1" w:styleId="WW8Num15z4">
    <w:name w:val="WW8Num15z4"/>
    <w:rsid w:val="00AA0267"/>
  </w:style>
  <w:style w:type="character" w:customStyle="1" w:styleId="WW8Num15z5">
    <w:name w:val="WW8Num15z5"/>
    <w:rsid w:val="00AA0267"/>
  </w:style>
  <w:style w:type="character" w:customStyle="1" w:styleId="WW8Num15z6">
    <w:name w:val="WW8Num15z6"/>
    <w:rsid w:val="00AA0267"/>
  </w:style>
  <w:style w:type="character" w:customStyle="1" w:styleId="WW8Num15z7">
    <w:name w:val="WW8Num15z7"/>
    <w:rsid w:val="00AA0267"/>
  </w:style>
  <w:style w:type="character" w:customStyle="1" w:styleId="WW8Num15z8">
    <w:name w:val="WW8Num15z8"/>
    <w:rsid w:val="00AA0267"/>
  </w:style>
  <w:style w:type="character" w:customStyle="1" w:styleId="WW8Num16z0">
    <w:name w:val="WW8Num16z0"/>
    <w:rsid w:val="00AA0267"/>
  </w:style>
  <w:style w:type="character" w:customStyle="1" w:styleId="WW8Num16z1">
    <w:name w:val="WW8Num16z1"/>
    <w:rsid w:val="00AA0267"/>
  </w:style>
  <w:style w:type="character" w:customStyle="1" w:styleId="WW8Num16z2">
    <w:name w:val="WW8Num16z2"/>
    <w:rsid w:val="00AA0267"/>
  </w:style>
  <w:style w:type="character" w:customStyle="1" w:styleId="WW8Num16z3">
    <w:name w:val="WW8Num16z3"/>
    <w:rsid w:val="00AA0267"/>
  </w:style>
  <w:style w:type="character" w:customStyle="1" w:styleId="WW8Num16z4">
    <w:name w:val="WW8Num16z4"/>
    <w:rsid w:val="00AA0267"/>
  </w:style>
  <w:style w:type="character" w:customStyle="1" w:styleId="WW8Num16z5">
    <w:name w:val="WW8Num16z5"/>
    <w:rsid w:val="00AA0267"/>
  </w:style>
  <w:style w:type="character" w:customStyle="1" w:styleId="WW8Num16z6">
    <w:name w:val="WW8Num16z6"/>
    <w:rsid w:val="00AA0267"/>
  </w:style>
  <w:style w:type="character" w:customStyle="1" w:styleId="WW8Num16z7">
    <w:name w:val="WW8Num16z7"/>
    <w:rsid w:val="00AA0267"/>
  </w:style>
  <w:style w:type="character" w:customStyle="1" w:styleId="WW8Num16z8">
    <w:name w:val="WW8Num16z8"/>
    <w:rsid w:val="00AA0267"/>
  </w:style>
  <w:style w:type="character" w:customStyle="1" w:styleId="WW-DefaultParagraphFont111111">
    <w:name w:val="WW-Default Paragraph Font111111"/>
    <w:rsid w:val="00AA0267"/>
  </w:style>
  <w:style w:type="character" w:customStyle="1" w:styleId="WW-DefaultParagraphFont1111111">
    <w:name w:val="WW-Default Paragraph Font1111111"/>
    <w:rsid w:val="00AA0267"/>
  </w:style>
  <w:style w:type="character" w:customStyle="1" w:styleId="WW-DefaultParagraphFont11111111">
    <w:name w:val="WW-Default Paragraph Font11111111"/>
    <w:rsid w:val="00AA0267"/>
  </w:style>
  <w:style w:type="character" w:customStyle="1" w:styleId="WW-DefaultParagraphFont111111111">
    <w:name w:val="WW-Default Paragraph Font111111111"/>
    <w:rsid w:val="00AA0267"/>
  </w:style>
  <w:style w:type="character" w:customStyle="1" w:styleId="WW-DefaultParagraphFont1111111111">
    <w:name w:val="WW-Default Paragraph Font1111111111"/>
    <w:rsid w:val="00AA0267"/>
  </w:style>
  <w:style w:type="character" w:customStyle="1" w:styleId="WW8Num17z0">
    <w:name w:val="WW8Num17z0"/>
    <w:rsid w:val="00AA0267"/>
  </w:style>
  <w:style w:type="character" w:customStyle="1" w:styleId="WW8Num17z1">
    <w:name w:val="WW8Num17z1"/>
    <w:rsid w:val="00AA0267"/>
  </w:style>
  <w:style w:type="character" w:customStyle="1" w:styleId="WW8Num17z2">
    <w:name w:val="WW8Num17z2"/>
    <w:rsid w:val="00AA0267"/>
  </w:style>
  <w:style w:type="character" w:customStyle="1" w:styleId="WW8Num17z3">
    <w:name w:val="WW8Num17z3"/>
    <w:rsid w:val="00AA0267"/>
  </w:style>
  <w:style w:type="character" w:customStyle="1" w:styleId="WW8Num17z4">
    <w:name w:val="WW8Num17z4"/>
    <w:rsid w:val="00AA0267"/>
  </w:style>
  <w:style w:type="character" w:customStyle="1" w:styleId="WW8Num17z5">
    <w:name w:val="WW8Num17z5"/>
    <w:rsid w:val="00AA0267"/>
  </w:style>
  <w:style w:type="character" w:customStyle="1" w:styleId="WW8Num17z6">
    <w:name w:val="WW8Num17z6"/>
    <w:rsid w:val="00AA0267"/>
  </w:style>
  <w:style w:type="character" w:customStyle="1" w:styleId="WW8Num17z7">
    <w:name w:val="WW8Num17z7"/>
    <w:rsid w:val="00AA0267"/>
  </w:style>
  <w:style w:type="character" w:customStyle="1" w:styleId="WW8Num17z8">
    <w:name w:val="WW8Num17z8"/>
    <w:rsid w:val="00AA0267"/>
  </w:style>
  <w:style w:type="character" w:customStyle="1" w:styleId="WW8Num18z0">
    <w:name w:val="WW8Num18z0"/>
    <w:rsid w:val="00AA0267"/>
  </w:style>
  <w:style w:type="character" w:customStyle="1" w:styleId="WW8Num18z1">
    <w:name w:val="WW8Num18z1"/>
    <w:rsid w:val="00AA0267"/>
  </w:style>
  <w:style w:type="character" w:customStyle="1" w:styleId="WW8Num18z2">
    <w:name w:val="WW8Num18z2"/>
    <w:rsid w:val="00AA0267"/>
  </w:style>
  <w:style w:type="character" w:customStyle="1" w:styleId="WW8Num18z3">
    <w:name w:val="WW8Num18z3"/>
    <w:rsid w:val="00AA0267"/>
  </w:style>
  <w:style w:type="character" w:customStyle="1" w:styleId="WW8Num18z4">
    <w:name w:val="WW8Num18z4"/>
    <w:rsid w:val="00AA0267"/>
  </w:style>
  <w:style w:type="character" w:customStyle="1" w:styleId="WW8Num18z5">
    <w:name w:val="WW8Num18z5"/>
    <w:rsid w:val="00AA0267"/>
  </w:style>
  <w:style w:type="character" w:customStyle="1" w:styleId="WW8Num18z6">
    <w:name w:val="WW8Num18z6"/>
    <w:rsid w:val="00AA0267"/>
  </w:style>
  <w:style w:type="character" w:customStyle="1" w:styleId="WW8Num18z7">
    <w:name w:val="WW8Num18z7"/>
    <w:rsid w:val="00AA0267"/>
  </w:style>
  <w:style w:type="character" w:customStyle="1" w:styleId="WW8Num18z8">
    <w:name w:val="WW8Num18z8"/>
    <w:rsid w:val="00AA0267"/>
  </w:style>
  <w:style w:type="character" w:customStyle="1" w:styleId="WW8Num3z1">
    <w:name w:val="WW8Num3z1"/>
    <w:rsid w:val="00AA0267"/>
  </w:style>
  <w:style w:type="character" w:customStyle="1" w:styleId="WW8Num3z2">
    <w:name w:val="WW8Num3z2"/>
    <w:rsid w:val="00AA0267"/>
  </w:style>
  <w:style w:type="character" w:customStyle="1" w:styleId="WW8Num3z3">
    <w:name w:val="WW8Num3z3"/>
    <w:rsid w:val="00AA0267"/>
  </w:style>
  <w:style w:type="character" w:customStyle="1" w:styleId="WW8Num3z4">
    <w:name w:val="WW8Num3z4"/>
    <w:rsid w:val="00AA0267"/>
    <w:rPr>
      <w:rFonts w:ascii="Arial" w:hAnsi="Arial" w:cs="Times New Roman"/>
      <w:b w:val="0"/>
      <w:i w:val="0"/>
      <w:sz w:val="20"/>
      <w:szCs w:val="20"/>
    </w:rPr>
  </w:style>
  <w:style w:type="character" w:customStyle="1" w:styleId="WW8Num3z5">
    <w:name w:val="WW8Num3z5"/>
    <w:rsid w:val="00AA0267"/>
  </w:style>
  <w:style w:type="character" w:customStyle="1" w:styleId="WW8Num3z6">
    <w:name w:val="WW8Num3z6"/>
    <w:rsid w:val="00AA0267"/>
  </w:style>
  <w:style w:type="character" w:customStyle="1" w:styleId="WW8Num3z7">
    <w:name w:val="WW8Num3z7"/>
    <w:rsid w:val="00AA0267"/>
  </w:style>
  <w:style w:type="character" w:customStyle="1" w:styleId="WW8Num3z8">
    <w:name w:val="WW8Num3z8"/>
    <w:rsid w:val="00AA0267"/>
  </w:style>
  <w:style w:type="character" w:customStyle="1" w:styleId="WW-DefaultParagraphFont11111111111">
    <w:name w:val="WW-Default Paragraph Font11111111111"/>
    <w:rsid w:val="00AA0267"/>
  </w:style>
  <w:style w:type="character" w:customStyle="1" w:styleId="WW-DefaultParagraphFont111111111111">
    <w:name w:val="WW-Default Paragraph Font111111111111"/>
    <w:rsid w:val="00AA0267"/>
  </w:style>
  <w:style w:type="character" w:customStyle="1" w:styleId="WW-DefaultParagraphFont1111111111111">
    <w:name w:val="WW-Default Paragraph Font1111111111111"/>
    <w:rsid w:val="00AA0267"/>
  </w:style>
  <w:style w:type="character" w:customStyle="1" w:styleId="WW-DefaultParagraphFont11111111111111">
    <w:name w:val="WW-Default Paragraph Font11111111111111"/>
    <w:rsid w:val="00AA0267"/>
  </w:style>
  <w:style w:type="character" w:customStyle="1" w:styleId="21">
    <w:name w:val="Προεπιλεγμένη γραμματοσειρά2"/>
    <w:rsid w:val="00AA0267"/>
  </w:style>
  <w:style w:type="character" w:customStyle="1" w:styleId="WW8Num19z0">
    <w:name w:val="WW8Num19z0"/>
    <w:rsid w:val="00AA0267"/>
    <w:rPr>
      <w:rFonts w:ascii="Calibri" w:hAnsi="Calibri" w:cs="Calibri"/>
    </w:rPr>
  </w:style>
  <w:style w:type="character" w:customStyle="1" w:styleId="WW8Num19z1">
    <w:name w:val="WW8Num19z1"/>
    <w:rsid w:val="00AA0267"/>
  </w:style>
  <w:style w:type="character" w:customStyle="1" w:styleId="WW8Num20z0">
    <w:name w:val="WW8Num20z0"/>
    <w:rsid w:val="00AA0267"/>
    <w:rPr>
      <w:rFonts w:ascii="Calibri" w:eastAsia="Calibri" w:hAnsi="Calibri" w:cs="Times New Roman"/>
    </w:rPr>
  </w:style>
  <w:style w:type="character" w:customStyle="1" w:styleId="WW8Num20z1">
    <w:name w:val="WW8Num20z1"/>
    <w:rsid w:val="00AA0267"/>
    <w:rPr>
      <w:rFonts w:ascii="Courier New" w:hAnsi="Courier New" w:cs="Courier New"/>
    </w:rPr>
  </w:style>
  <w:style w:type="character" w:customStyle="1" w:styleId="WW8Num20z2">
    <w:name w:val="WW8Num20z2"/>
    <w:rsid w:val="00AA0267"/>
    <w:rPr>
      <w:rFonts w:ascii="Wingdings" w:hAnsi="Wingdings" w:cs="Wingdings"/>
    </w:rPr>
  </w:style>
  <w:style w:type="character" w:customStyle="1" w:styleId="WW8Num20z3">
    <w:name w:val="WW8Num20z3"/>
    <w:rsid w:val="00AA0267"/>
    <w:rPr>
      <w:rFonts w:ascii="Symbol" w:hAnsi="Symbol" w:cs="Symbol"/>
    </w:rPr>
  </w:style>
  <w:style w:type="character" w:customStyle="1" w:styleId="WW-DefaultParagraphFont111111111111111">
    <w:name w:val="WW-Default Paragraph Font111111111111111"/>
    <w:rsid w:val="00AA0267"/>
  </w:style>
  <w:style w:type="character" w:customStyle="1" w:styleId="WW8Num19z2">
    <w:name w:val="WW8Num19z2"/>
    <w:rsid w:val="00AA0267"/>
  </w:style>
  <w:style w:type="character" w:customStyle="1" w:styleId="WW8Num19z3">
    <w:name w:val="WW8Num19z3"/>
    <w:rsid w:val="00AA0267"/>
  </w:style>
  <w:style w:type="character" w:customStyle="1" w:styleId="WW8Num19z4">
    <w:name w:val="WW8Num19z4"/>
    <w:rsid w:val="00AA0267"/>
  </w:style>
  <w:style w:type="character" w:customStyle="1" w:styleId="WW8Num19z5">
    <w:name w:val="WW8Num19z5"/>
    <w:rsid w:val="00AA0267"/>
  </w:style>
  <w:style w:type="character" w:customStyle="1" w:styleId="WW8Num19z6">
    <w:name w:val="WW8Num19z6"/>
    <w:rsid w:val="00AA0267"/>
  </w:style>
  <w:style w:type="character" w:customStyle="1" w:styleId="WW8Num19z7">
    <w:name w:val="WW8Num19z7"/>
    <w:rsid w:val="00AA0267"/>
  </w:style>
  <w:style w:type="character" w:customStyle="1" w:styleId="WW8Num19z8">
    <w:name w:val="WW8Num19z8"/>
    <w:rsid w:val="00AA0267"/>
  </w:style>
  <w:style w:type="character" w:customStyle="1" w:styleId="WW8Num20z4">
    <w:name w:val="WW8Num20z4"/>
    <w:rsid w:val="00AA0267"/>
  </w:style>
  <w:style w:type="character" w:customStyle="1" w:styleId="WW8Num20z5">
    <w:name w:val="WW8Num20z5"/>
    <w:rsid w:val="00AA0267"/>
  </w:style>
  <w:style w:type="character" w:customStyle="1" w:styleId="WW8Num20z6">
    <w:name w:val="WW8Num20z6"/>
    <w:rsid w:val="00AA0267"/>
  </w:style>
  <w:style w:type="character" w:customStyle="1" w:styleId="WW8Num20z7">
    <w:name w:val="WW8Num20z7"/>
    <w:rsid w:val="00AA0267"/>
  </w:style>
  <w:style w:type="character" w:customStyle="1" w:styleId="WW8Num20z8">
    <w:name w:val="WW8Num20z8"/>
    <w:rsid w:val="00AA0267"/>
  </w:style>
  <w:style w:type="character" w:customStyle="1" w:styleId="WW-DefaultParagraphFont1111111111111111">
    <w:name w:val="WW-Default Paragraph Font1111111111111111"/>
    <w:rsid w:val="00AA0267"/>
  </w:style>
  <w:style w:type="character" w:customStyle="1" w:styleId="WW-DefaultParagraphFont11111111111111111">
    <w:name w:val="WW-Default Paragraph Font11111111111111111"/>
    <w:rsid w:val="00AA0267"/>
  </w:style>
  <w:style w:type="character" w:customStyle="1" w:styleId="WW8Num21z0">
    <w:name w:val="WW8Num21z0"/>
    <w:rsid w:val="00AA0267"/>
    <w:rPr>
      <w:rFonts w:ascii="Calibri" w:eastAsia="Times New Roman" w:hAnsi="Calibri" w:cs="Calibri"/>
    </w:rPr>
  </w:style>
  <w:style w:type="character" w:customStyle="1" w:styleId="WW8Num21z1">
    <w:name w:val="WW8Num21z1"/>
    <w:rsid w:val="00AA0267"/>
    <w:rPr>
      <w:rFonts w:ascii="Courier New" w:hAnsi="Courier New" w:cs="Courier New"/>
    </w:rPr>
  </w:style>
  <w:style w:type="character" w:customStyle="1" w:styleId="WW8Num21z2">
    <w:name w:val="WW8Num21z2"/>
    <w:rsid w:val="00AA0267"/>
    <w:rPr>
      <w:rFonts w:ascii="Wingdings" w:hAnsi="Wingdings" w:cs="Wingdings"/>
    </w:rPr>
  </w:style>
  <w:style w:type="character" w:customStyle="1" w:styleId="WW8Num21z3">
    <w:name w:val="WW8Num21z3"/>
    <w:rsid w:val="00AA0267"/>
    <w:rPr>
      <w:rFonts w:ascii="Symbol" w:hAnsi="Symbol" w:cs="Symbol"/>
    </w:rPr>
  </w:style>
  <w:style w:type="character" w:customStyle="1" w:styleId="WW8Num22z0">
    <w:name w:val="WW8Num22z0"/>
    <w:rsid w:val="00AA0267"/>
    <w:rPr>
      <w:rFonts w:ascii="Symbol" w:hAnsi="Symbol" w:cs="Symbol"/>
    </w:rPr>
  </w:style>
  <w:style w:type="character" w:customStyle="1" w:styleId="WW8Num22z1">
    <w:name w:val="WW8Num22z1"/>
    <w:rsid w:val="00AA0267"/>
    <w:rPr>
      <w:rFonts w:ascii="Courier New" w:hAnsi="Courier New" w:cs="Courier New"/>
    </w:rPr>
  </w:style>
  <w:style w:type="character" w:customStyle="1" w:styleId="WW8Num22z2">
    <w:name w:val="WW8Num22z2"/>
    <w:rsid w:val="00AA0267"/>
    <w:rPr>
      <w:rFonts w:ascii="Wingdings" w:hAnsi="Wingdings" w:cs="Wingdings"/>
    </w:rPr>
  </w:style>
  <w:style w:type="character" w:customStyle="1" w:styleId="WW8Num23z0">
    <w:name w:val="WW8Num23z0"/>
    <w:rsid w:val="00AA0267"/>
    <w:rPr>
      <w:rFonts w:ascii="Calibri" w:eastAsia="Times New Roman" w:hAnsi="Calibri" w:cs="Calibri"/>
    </w:rPr>
  </w:style>
  <w:style w:type="character" w:customStyle="1" w:styleId="WW8Num23z1">
    <w:name w:val="WW8Num23z1"/>
    <w:rsid w:val="00AA0267"/>
    <w:rPr>
      <w:rFonts w:ascii="Courier New" w:hAnsi="Courier New" w:cs="Courier New"/>
    </w:rPr>
  </w:style>
  <w:style w:type="character" w:customStyle="1" w:styleId="WW8Num23z2">
    <w:name w:val="WW8Num23z2"/>
    <w:rsid w:val="00AA0267"/>
    <w:rPr>
      <w:rFonts w:ascii="Wingdings" w:hAnsi="Wingdings" w:cs="Wingdings"/>
    </w:rPr>
  </w:style>
  <w:style w:type="character" w:customStyle="1" w:styleId="WW8Num23z3">
    <w:name w:val="WW8Num23z3"/>
    <w:rsid w:val="00AA0267"/>
    <w:rPr>
      <w:rFonts w:ascii="Symbol" w:hAnsi="Symbol" w:cs="Symbol"/>
    </w:rPr>
  </w:style>
  <w:style w:type="character" w:customStyle="1" w:styleId="WW8Num24z0">
    <w:name w:val="WW8Num24z0"/>
    <w:rsid w:val="00AA0267"/>
    <w:rPr>
      <w:rFonts w:ascii="Symbol" w:hAnsi="Symbol" w:cs="Symbol"/>
      <w:strike/>
      <w:color w:val="0070C0"/>
      <w:position w:val="0"/>
      <w:sz w:val="24"/>
      <w:vertAlign w:val="baseline"/>
      <w:lang w:val="el-GR"/>
    </w:rPr>
  </w:style>
  <w:style w:type="character" w:customStyle="1" w:styleId="WW8Num24z1">
    <w:name w:val="WW8Num24z1"/>
    <w:rsid w:val="00AA0267"/>
    <w:rPr>
      <w:rFonts w:ascii="Courier New" w:hAnsi="Courier New" w:cs="Courier New"/>
    </w:rPr>
  </w:style>
  <w:style w:type="character" w:customStyle="1" w:styleId="WW8Num24z2">
    <w:name w:val="WW8Num24z2"/>
    <w:rsid w:val="00AA0267"/>
    <w:rPr>
      <w:rFonts w:ascii="Wingdings" w:hAnsi="Wingdings" w:cs="Wingdings"/>
    </w:rPr>
  </w:style>
  <w:style w:type="character" w:customStyle="1" w:styleId="WW8Num25z0">
    <w:name w:val="WW8Num25z0"/>
    <w:rsid w:val="00AA0267"/>
    <w:rPr>
      <w:rFonts w:ascii="Symbol" w:hAnsi="Symbol" w:cs="Symbol"/>
    </w:rPr>
  </w:style>
  <w:style w:type="character" w:customStyle="1" w:styleId="WW8Num25z1">
    <w:name w:val="WW8Num25z1"/>
    <w:rsid w:val="00AA0267"/>
    <w:rPr>
      <w:rFonts w:ascii="Courier New" w:hAnsi="Courier New" w:cs="Courier New"/>
    </w:rPr>
  </w:style>
  <w:style w:type="character" w:customStyle="1" w:styleId="WW8Num25z2">
    <w:name w:val="WW8Num25z2"/>
    <w:rsid w:val="00AA0267"/>
    <w:rPr>
      <w:rFonts w:ascii="Wingdings" w:hAnsi="Wingdings" w:cs="Wingdings"/>
    </w:rPr>
  </w:style>
  <w:style w:type="character" w:customStyle="1" w:styleId="WW8Num26z0">
    <w:name w:val="WW8Num26z0"/>
    <w:rsid w:val="00AA0267"/>
    <w:rPr>
      <w:rFonts w:ascii="Symbol" w:hAnsi="Symbol" w:cs="Symbol"/>
    </w:rPr>
  </w:style>
  <w:style w:type="character" w:customStyle="1" w:styleId="WW8Num26z1">
    <w:name w:val="WW8Num26z1"/>
    <w:rsid w:val="00AA0267"/>
    <w:rPr>
      <w:rFonts w:ascii="Courier New" w:hAnsi="Courier New" w:cs="Courier New"/>
    </w:rPr>
  </w:style>
  <w:style w:type="character" w:customStyle="1" w:styleId="WW8Num26z2">
    <w:name w:val="WW8Num26z2"/>
    <w:rsid w:val="00AA0267"/>
    <w:rPr>
      <w:rFonts w:ascii="Wingdings" w:hAnsi="Wingdings" w:cs="Wingdings"/>
    </w:rPr>
  </w:style>
  <w:style w:type="character" w:customStyle="1" w:styleId="WW8Num27z0">
    <w:name w:val="WW8Num27z0"/>
    <w:rsid w:val="00AA0267"/>
    <w:rPr>
      <w:rFonts w:ascii="Calibri" w:eastAsia="Times New Roman" w:hAnsi="Calibri" w:cs="Calibri"/>
    </w:rPr>
  </w:style>
  <w:style w:type="character" w:customStyle="1" w:styleId="WW8Num27z1">
    <w:name w:val="WW8Num27z1"/>
    <w:rsid w:val="00AA0267"/>
    <w:rPr>
      <w:rFonts w:ascii="Courier New" w:hAnsi="Courier New" w:cs="Courier New"/>
    </w:rPr>
  </w:style>
  <w:style w:type="character" w:customStyle="1" w:styleId="WW8Num27z2">
    <w:name w:val="WW8Num27z2"/>
    <w:rsid w:val="00AA0267"/>
    <w:rPr>
      <w:rFonts w:ascii="Wingdings" w:hAnsi="Wingdings" w:cs="Wingdings"/>
    </w:rPr>
  </w:style>
  <w:style w:type="character" w:customStyle="1" w:styleId="WW8Num27z3">
    <w:name w:val="WW8Num27z3"/>
    <w:rsid w:val="00AA0267"/>
    <w:rPr>
      <w:rFonts w:ascii="Symbol" w:hAnsi="Symbol" w:cs="Symbol"/>
    </w:rPr>
  </w:style>
  <w:style w:type="character" w:customStyle="1" w:styleId="WW8Num28z0">
    <w:name w:val="WW8Num28z0"/>
    <w:rsid w:val="00AA0267"/>
    <w:rPr>
      <w:rFonts w:ascii="Symbol" w:hAnsi="Symbol" w:cs="Symbol"/>
    </w:rPr>
  </w:style>
  <w:style w:type="character" w:customStyle="1" w:styleId="WW8Num28z1">
    <w:name w:val="WW8Num28z1"/>
    <w:rsid w:val="00AA0267"/>
    <w:rPr>
      <w:rFonts w:ascii="Courier New" w:hAnsi="Courier New" w:cs="Courier New"/>
    </w:rPr>
  </w:style>
  <w:style w:type="character" w:customStyle="1" w:styleId="WW8Num28z2">
    <w:name w:val="WW8Num28z2"/>
    <w:rsid w:val="00AA0267"/>
    <w:rPr>
      <w:rFonts w:ascii="Wingdings" w:hAnsi="Wingdings" w:cs="Wingdings"/>
    </w:rPr>
  </w:style>
  <w:style w:type="character" w:customStyle="1" w:styleId="WW8Num29z0">
    <w:name w:val="WW8Num29z0"/>
    <w:rsid w:val="00AA0267"/>
    <w:rPr>
      <w:rFonts w:ascii="Calibri" w:eastAsia="Times New Roman" w:hAnsi="Calibri" w:cs="Calibri"/>
    </w:rPr>
  </w:style>
  <w:style w:type="character" w:customStyle="1" w:styleId="WW8Num29z1">
    <w:name w:val="WW8Num29z1"/>
    <w:rsid w:val="00AA0267"/>
    <w:rPr>
      <w:rFonts w:ascii="Courier New" w:hAnsi="Courier New" w:cs="Courier New"/>
    </w:rPr>
  </w:style>
  <w:style w:type="character" w:customStyle="1" w:styleId="WW8Num29z2">
    <w:name w:val="WW8Num29z2"/>
    <w:rsid w:val="00AA0267"/>
    <w:rPr>
      <w:rFonts w:ascii="Wingdings" w:hAnsi="Wingdings" w:cs="Wingdings"/>
    </w:rPr>
  </w:style>
  <w:style w:type="character" w:customStyle="1" w:styleId="WW8Num29z3">
    <w:name w:val="WW8Num29z3"/>
    <w:rsid w:val="00AA0267"/>
    <w:rPr>
      <w:rFonts w:ascii="Symbol" w:hAnsi="Symbol" w:cs="Symbol"/>
    </w:rPr>
  </w:style>
  <w:style w:type="character" w:customStyle="1" w:styleId="WW8Num30z0">
    <w:name w:val="WW8Num30z0"/>
    <w:rsid w:val="00AA0267"/>
    <w:rPr>
      <w:rFonts w:ascii="Symbol" w:hAnsi="Symbol" w:cs="Symbol"/>
      <w:shd w:val="clear" w:color="auto" w:fill="FFFF00"/>
    </w:rPr>
  </w:style>
  <w:style w:type="character" w:customStyle="1" w:styleId="WW8Num30z1">
    <w:name w:val="WW8Num30z1"/>
    <w:rsid w:val="00AA0267"/>
    <w:rPr>
      <w:rFonts w:ascii="Courier New" w:hAnsi="Courier New" w:cs="Courier New"/>
    </w:rPr>
  </w:style>
  <w:style w:type="character" w:customStyle="1" w:styleId="WW8Num30z2">
    <w:name w:val="WW8Num30z2"/>
    <w:rsid w:val="00AA0267"/>
    <w:rPr>
      <w:rFonts w:ascii="Wingdings" w:hAnsi="Wingdings" w:cs="Wingdings"/>
    </w:rPr>
  </w:style>
  <w:style w:type="character" w:customStyle="1" w:styleId="WW8Num31z0">
    <w:name w:val="WW8Num31z0"/>
    <w:rsid w:val="00AA0267"/>
    <w:rPr>
      <w:rFonts w:cs="Times New Roman"/>
    </w:rPr>
  </w:style>
  <w:style w:type="character" w:customStyle="1" w:styleId="WW8Num32z0">
    <w:name w:val="WW8Num32z0"/>
    <w:rsid w:val="00AA0267"/>
  </w:style>
  <w:style w:type="character" w:customStyle="1" w:styleId="WW8Num32z1">
    <w:name w:val="WW8Num32z1"/>
    <w:rsid w:val="00AA0267"/>
  </w:style>
  <w:style w:type="character" w:customStyle="1" w:styleId="WW8Num32z2">
    <w:name w:val="WW8Num32z2"/>
    <w:rsid w:val="00AA0267"/>
  </w:style>
  <w:style w:type="character" w:customStyle="1" w:styleId="WW8Num32z3">
    <w:name w:val="WW8Num32z3"/>
    <w:rsid w:val="00AA0267"/>
  </w:style>
  <w:style w:type="character" w:customStyle="1" w:styleId="WW8Num32z4">
    <w:name w:val="WW8Num32z4"/>
    <w:rsid w:val="00AA0267"/>
  </w:style>
  <w:style w:type="character" w:customStyle="1" w:styleId="WW8Num32z5">
    <w:name w:val="WW8Num32z5"/>
    <w:rsid w:val="00AA0267"/>
  </w:style>
  <w:style w:type="character" w:customStyle="1" w:styleId="WW8Num32z6">
    <w:name w:val="WW8Num32z6"/>
    <w:rsid w:val="00AA0267"/>
  </w:style>
  <w:style w:type="character" w:customStyle="1" w:styleId="WW8Num32z7">
    <w:name w:val="WW8Num32z7"/>
    <w:rsid w:val="00AA0267"/>
  </w:style>
  <w:style w:type="character" w:customStyle="1" w:styleId="WW8Num32z8">
    <w:name w:val="WW8Num32z8"/>
    <w:rsid w:val="00AA0267"/>
  </w:style>
  <w:style w:type="character" w:customStyle="1" w:styleId="WW8Num33z0">
    <w:name w:val="WW8Num33z0"/>
    <w:rsid w:val="00AA0267"/>
    <w:rPr>
      <w:rFonts w:ascii="Symbol" w:eastAsia="Calibri" w:hAnsi="Symbol" w:cs="Symbol"/>
    </w:rPr>
  </w:style>
  <w:style w:type="character" w:customStyle="1" w:styleId="WW8Num33z1">
    <w:name w:val="WW8Num33z1"/>
    <w:rsid w:val="00AA0267"/>
    <w:rPr>
      <w:rFonts w:ascii="Courier New" w:hAnsi="Courier New" w:cs="Courier New"/>
    </w:rPr>
  </w:style>
  <w:style w:type="character" w:customStyle="1" w:styleId="WW8Num33z2">
    <w:name w:val="WW8Num33z2"/>
    <w:rsid w:val="00AA0267"/>
    <w:rPr>
      <w:rFonts w:ascii="Wingdings" w:hAnsi="Wingdings" w:cs="Wingdings"/>
    </w:rPr>
  </w:style>
  <w:style w:type="character" w:customStyle="1" w:styleId="WW8Num34z0">
    <w:name w:val="WW8Num34z0"/>
    <w:rsid w:val="00AA0267"/>
    <w:rPr>
      <w:rFonts w:ascii="Symbol" w:hAnsi="Symbol" w:cs="Symbol"/>
    </w:rPr>
  </w:style>
  <w:style w:type="character" w:customStyle="1" w:styleId="WW8Num34z1">
    <w:name w:val="WW8Num34z1"/>
    <w:rsid w:val="00AA0267"/>
    <w:rPr>
      <w:rFonts w:ascii="Courier New" w:hAnsi="Courier New" w:cs="Courier New"/>
    </w:rPr>
  </w:style>
  <w:style w:type="character" w:customStyle="1" w:styleId="WW8Num34z2">
    <w:name w:val="WW8Num34z2"/>
    <w:rsid w:val="00AA0267"/>
    <w:rPr>
      <w:rFonts w:ascii="Wingdings" w:hAnsi="Wingdings" w:cs="Wingdings"/>
    </w:rPr>
  </w:style>
  <w:style w:type="character" w:customStyle="1" w:styleId="WW8Num35z0">
    <w:name w:val="WW8Num35z0"/>
    <w:rsid w:val="00AA0267"/>
    <w:rPr>
      <w:rFonts w:ascii="Calibri" w:eastAsia="Times New Roman" w:hAnsi="Calibri" w:cs="Calibri"/>
    </w:rPr>
  </w:style>
  <w:style w:type="character" w:customStyle="1" w:styleId="WW8Num35z1">
    <w:name w:val="WW8Num35z1"/>
    <w:rsid w:val="00AA0267"/>
    <w:rPr>
      <w:rFonts w:ascii="Courier New" w:hAnsi="Courier New" w:cs="Courier New"/>
    </w:rPr>
  </w:style>
  <w:style w:type="character" w:customStyle="1" w:styleId="WW8Num35z2">
    <w:name w:val="WW8Num35z2"/>
    <w:rsid w:val="00AA0267"/>
    <w:rPr>
      <w:rFonts w:ascii="Wingdings" w:hAnsi="Wingdings" w:cs="Wingdings"/>
    </w:rPr>
  </w:style>
  <w:style w:type="character" w:customStyle="1" w:styleId="WW8Num35z3">
    <w:name w:val="WW8Num35z3"/>
    <w:rsid w:val="00AA0267"/>
    <w:rPr>
      <w:rFonts w:ascii="Symbol" w:hAnsi="Symbol" w:cs="Symbol"/>
    </w:rPr>
  </w:style>
  <w:style w:type="character" w:customStyle="1" w:styleId="WW8Num36z0">
    <w:name w:val="WW8Num36z0"/>
    <w:rsid w:val="00AA0267"/>
    <w:rPr>
      <w:lang w:val="el-GR"/>
    </w:rPr>
  </w:style>
  <w:style w:type="character" w:customStyle="1" w:styleId="WW8Num36z1">
    <w:name w:val="WW8Num36z1"/>
    <w:rsid w:val="00AA0267"/>
  </w:style>
  <w:style w:type="character" w:customStyle="1" w:styleId="WW8Num36z2">
    <w:name w:val="WW8Num36z2"/>
    <w:rsid w:val="00AA0267"/>
  </w:style>
  <w:style w:type="character" w:customStyle="1" w:styleId="WW8Num36z3">
    <w:name w:val="WW8Num36z3"/>
    <w:rsid w:val="00AA0267"/>
  </w:style>
  <w:style w:type="character" w:customStyle="1" w:styleId="WW8Num36z4">
    <w:name w:val="WW8Num36z4"/>
    <w:rsid w:val="00AA0267"/>
  </w:style>
  <w:style w:type="character" w:customStyle="1" w:styleId="WW8Num36z5">
    <w:name w:val="WW8Num36z5"/>
    <w:rsid w:val="00AA0267"/>
  </w:style>
  <w:style w:type="character" w:customStyle="1" w:styleId="WW8Num36z6">
    <w:name w:val="WW8Num36z6"/>
    <w:rsid w:val="00AA0267"/>
  </w:style>
  <w:style w:type="character" w:customStyle="1" w:styleId="WW8Num36z7">
    <w:name w:val="WW8Num36z7"/>
    <w:rsid w:val="00AA0267"/>
  </w:style>
  <w:style w:type="character" w:customStyle="1" w:styleId="WW8Num36z8">
    <w:name w:val="WW8Num36z8"/>
    <w:rsid w:val="00AA0267"/>
  </w:style>
  <w:style w:type="character" w:customStyle="1" w:styleId="WW8Num37z0">
    <w:name w:val="WW8Num37z0"/>
    <w:rsid w:val="00AA0267"/>
    <w:rPr>
      <w:rFonts w:ascii="Calibri" w:eastAsia="Times New Roman" w:hAnsi="Calibri" w:cs="Calibri"/>
    </w:rPr>
  </w:style>
  <w:style w:type="character" w:customStyle="1" w:styleId="WW8Num37z1">
    <w:name w:val="WW8Num37z1"/>
    <w:rsid w:val="00AA0267"/>
    <w:rPr>
      <w:rFonts w:ascii="Courier New" w:hAnsi="Courier New" w:cs="Courier New"/>
    </w:rPr>
  </w:style>
  <w:style w:type="character" w:customStyle="1" w:styleId="WW8Num37z2">
    <w:name w:val="WW8Num37z2"/>
    <w:rsid w:val="00AA0267"/>
    <w:rPr>
      <w:rFonts w:ascii="Wingdings" w:hAnsi="Wingdings" w:cs="Wingdings"/>
    </w:rPr>
  </w:style>
  <w:style w:type="character" w:customStyle="1" w:styleId="WW8Num37z3">
    <w:name w:val="WW8Num37z3"/>
    <w:rsid w:val="00AA0267"/>
    <w:rPr>
      <w:rFonts w:ascii="Symbol" w:hAnsi="Symbol" w:cs="Symbol"/>
    </w:rPr>
  </w:style>
  <w:style w:type="character" w:customStyle="1" w:styleId="WW8Num38z0">
    <w:name w:val="WW8Num38z0"/>
    <w:rsid w:val="00AA0267"/>
  </w:style>
  <w:style w:type="character" w:customStyle="1" w:styleId="WW8Num38z1">
    <w:name w:val="WW8Num38z1"/>
    <w:rsid w:val="00AA0267"/>
  </w:style>
  <w:style w:type="character" w:customStyle="1" w:styleId="WW8Num38z2">
    <w:name w:val="WW8Num38z2"/>
    <w:rsid w:val="00AA0267"/>
  </w:style>
  <w:style w:type="character" w:customStyle="1" w:styleId="WW8Num38z3">
    <w:name w:val="WW8Num38z3"/>
    <w:rsid w:val="00AA0267"/>
  </w:style>
  <w:style w:type="character" w:customStyle="1" w:styleId="WW8Num38z4">
    <w:name w:val="WW8Num38z4"/>
    <w:rsid w:val="00AA0267"/>
  </w:style>
  <w:style w:type="character" w:customStyle="1" w:styleId="WW8Num38z5">
    <w:name w:val="WW8Num38z5"/>
    <w:rsid w:val="00AA0267"/>
  </w:style>
  <w:style w:type="character" w:customStyle="1" w:styleId="WW8Num38z6">
    <w:name w:val="WW8Num38z6"/>
    <w:rsid w:val="00AA0267"/>
  </w:style>
  <w:style w:type="character" w:customStyle="1" w:styleId="WW8Num38z7">
    <w:name w:val="WW8Num38z7"/>
    <w:rsid w:val="00AA0267"/>
  </w:style>
  <w:style w:type="character" w:customStyle="1" w:styleId="WW8Num38z8">
    <w:name w:val="WW8Num38z8"/>
    <w:rsid w:val="00AA0267"/>
  </w:style>
  <w:style w:type="character" w:customStyle="1" w:styleId="WW-DefaultParagraphFont111111111111111111">
    <w:name w:val="WW-Default Paragraph Font111111111111111111"/>
    <w:rsid w:val="00AA0267"/>
  </w:style>
  <w:style w:type="character" w:customStyle="1" w:styleId="WW8Num4z1">
    <w:name w:val="WW8Num4z1"/>
    <w:rsid w:val="00AA0267"/>
    <w:rPr>
      <w:rFonts w:cs="Times New Roman"/>
    </w:rPr>
  </w:style>
  <w:style w:type="character" w:customStyle="1" w:styleId="WW8Num5z1">
    <w:name w:val="WW8Num5z1"/>
    <w:rsid w:val="00AA0267"/>
    <w:rPr>
      <w:rFonts w:cs="Times New Roman"/>
    </w:rPr>
  </w:style>
  <w:style w:type="character" w:customStyle="1" w:styleId="WW8Num29z4">
    <w:name w:val="WW8Num29z4"/>
    <w:rsid w:val="00AA0267"/>
  </w:style>
  <w:style w:type="character" w:customStyle="1" w:styleId="WW8Num29z5">
    <w:name w:val="WW8Num29z5"/>
    <w:rsid w:val="00AA0267"/>
  </w:style>
  <w:style w:type="character" w:customStyle="1" w:styleId="WW8Num29z6">
    <w:name w:val="WW8Num29z6"/>
    <w:rsid w:val="00AA0267"/>
  </w:style>
  <w:style w:type="character" w:customStyle="1" w:styleId="WW8Num29z7">
    <w:name w:val="WW8Num29z7"/>
    <w:rsid w:val="00AA0267"/>
  </w:style>
  <w:style w:type="character" w:customStyle="1" w:styleId="WW8Num29z8">
    <w:name w:val="WW8Num29z8"/>
    <w:rsid w:val="00AA0267"/>
  </w:style>
  <w:style w:type="character" w:customStyle="1" w:styleId="WW8Num30z3">
    <w:name w:val="WW8Num30z3"/>
    <w:rsid w:val="00AA0267"/>
    <w:rPr>
      <w:rFonts w:ascii="Symbol" w:hAnsi="Symbol" w:cs="Symbol"/>
    </w:rPr>
  </w:style>
  <w:style w:type="character" w:customStyle="1" w:styleId="WW8Num31z1">
    <w:name w:val="WW8Num31z1"/>
    <w:rsid w:val="00AA0267"/>
  </w:style>
  <w:style w:type="character" w:customStyle="1" w:styleId="WW8Num31z2">
    <w:name w:val="WW8Num31z2"/>
    <w:rsid w:val="00AA0267"/>
  </w:style>
  <w:style w:type="character" w:customStyle="1" w:styleId="WW8Num31z3">
    <w:name w:val="WW8Num31z3"/>
    <w:rsid w:val="00AA0267"/>
  </w:style>
  <w:style w:type="character" w:customStyle="1" w:styleId="WW8Num31z4">
    <w:name w:val="WW8Num31z4"/>
    <w:rsid w:val="00AA0267"/>
  </w:style>
  <w:style w:type="character" w:customStyle="1" w:styleId="WW8Num31z5">
    <w:name w:val="WW8Num31z5"/>
    <w:rsid w:val="00AA0267"/>
  </w:style>
  <w:style w:type="character" w:customStyle="1" w:styleId="WW8Num31z6">
    <w:name w:val="WW8Num31z6"/>
    <w:rsid w:val="00AA0267"/>
  </w:style>
  <w:style w:type="character" w:customStyle="1" w:styleId="WW8Num31z7">
    <w:name w:val="WW8Num31z7"/>
    <w:rsid w:val="00AA0267"/>
  </w:style>
  <w:style w:type="character" w:customStyle="1" w:styleId="WW8Num31z8">
    <w:name w:val="WW8Num31z8"/>
    <w:rsid w:val="00AA0267"/>
  </w:style>
  <w:style w:type="character" w:customStyle="1" w:styleId="WW8Num39z0">
    <w:name w:val="WW8Num39z0"/>
    <w:rsid w:val="00AA0267"/>
    <w:rPr>
      <w:rFonts w:ascii="Calibri" w:eastAsia="Times New Roman" w:hAnsi="Calibri" w:cs="Calibri"/>
    </w:rPr>
  </w:style>
  <w:style w:type="character" w:customStyle="1" w:styleId="WW8Num39z1">
    <w:name w:val="WW8Num39z1"/>
    <w:rsid w:val="00AA0267"/>
    <w:rPr>
      <w:rFonts w:ascii="Courier New" w:hAnsi="Courier New" w:cs="Courier New"/>
    </w:rPr>
  </w:style>
  <w:style w:type="character" w:customStyle="1" w:styleId="WW8Num39z2">
    <w:name w:val="WW8Num39z2"/>
    <w:rsid w:val="00AA0267"/>
    <w:rPr>
      <w:rFonts w:ascii="Wingdings" w:hAnsi="Wingdings" w:cs="Wingdings"/>
    </w:rPr>
  </w:style>
  <w:style w:type="character" w:customStyle="1" w:styleId="WW8Num39z3">
    <w:name w:val="WW8Num39z3"/>
    <w:rsid w:val="00AA0267"/>
    <w:rPr>
      <w:rFonts w:ascii="Symbol" w:hAnsi="Symbol" w:cs="Symbol"/>
    </w:rPr>
  </w:style>
  <w:style w:type="character" w:customStyle="1" w:styleId="WW8Num40z0">
    <w:name w:val="WW8Num40z0"/>
    <w:rsid w:val="00AA0267"/>
    <w:rPr>
      <w:rFonts w:ascii="Symbol" w:hAnsi="Symbol" w:cs="Symbol"/>
    </w:rPr>
  </w:style>
  <w:style w:type="character" w:customStyle="1" w:styleId="WW8Num40z1">
    <w:name w:val="WW8Num40z1"/>
    <w:rsid w:val="00AA0267"/>
    <w:rPr>
      <w:rFonts w:ascii="Courier New" w:hAnsi="Courier New" w:cs="Courier New"/>
    </w:rPr>
  </w:style>
  <w:style w:type="character" w:customStyle="1" w:styleId="WW8Num40z2">
    <w:name w:val="WW8Num40z2"/>
    <w:rsid w:val="00AA0267"/>
    <w:rPr>
      <w:rFonts w:ascii="Wingdings" w:hAnsi="Wingdings" w:cs="Wingdings"/>
    </w:rPr>
  </w:style>
  <w:style w:type="character" w:customStyle="1" w:styleId="WW8Num41z0">
    <w:name w:val="WW8Num41z0"/>
    <w:rsid w:val="00AA0267"/>
    <w:rPr>
      <w:rFonts w:ascii="Arial" w:hAnsi="Arial" w:cs="Times New Roman"/>
      <w:b/>
      <w:i w:val="0"/>
      <w:sz w:val="20"/>
      <w:szCs w:val="20"/>
    </w:rPr>
  </w:style>
  <w:style w:type="character" w:customStyle="1" w:styleId="WW8Num41z1">
    <w:name w:val="WW8Num41z1"/>
    <w:rsid w:val="00AA0267"/>
    <w:rPr>
      <w:rFonts w:cs="Times New Roman"/>
    </w:rPr>
  </w:style>
  <w:style w:type="character" w:customStyle="1" w:styleId="WW8Num41z2">
    <w:name w:val="WW8Num41z2"/>
    <w:rsid w:val="00AA0267"/>
    <w:rPr>
      <w:rFonts w:ascii="Arial" w:hAnsi="Arial" w:cs="Times New Roman"/>
      <w:b w:val="0"/>
      <w:i w:val="0"/>
    </w:rPr>
  </w:style>
  <w:style w:type="character" w:customStyle="1" w:styleId="WW8Num41z3">
    <w:name w:val="WW8Num41z3"/>
    <w:rsid w:val="00AA0267"/>
    <w:rPr>
      <w:rFonts w:ascii="Arial" w:hAnsi="Arial" w:cs="Times New Roman"/>
      <w:b w:val="0"/>
      <w:i w:val="0"/>
      <w:sz w:val="20"/>
      <w:szCs w:val="20"/>
    </w:rPr>
  </w:style>
  <w:style w:type="character" w:customStyle="1" w:styleId="DefaultParagraphFont1">
    <w:name w:val="Default Paragraph Font1"/>
    <w:rsid w:val="00AA0267"/>
  </w:style>
  <w:style w:type="character" w:customStyle="1" w:styleId="Heading1Char">
    <w:name w:val="Heading 1 Char"/>
    <w:uiPriority w:val="1"/>
    <w:rsid w:val="00AA0267"/>
    <w:rPr>
      <w:rFonts w:ascii="Arial" w:hAnsi="Arial" w:cs="Arial"/>
      <w:b/>
      <w:bCs/>
      <w:color w:val="333399"/>
      <w:sz w:val="28"/>
      <w:szCs w:val="32"/>
      <w:lang w:val="en-US"/>
    </w:rPr>
  </w:style>
  <w:style w:type="character" w:customStyle="1" w:styleId="Heading2Char">
    <w:name w:val="Heading 2 Char"/>
    <w:rsid w:val="00AA0267"/>
    <w:rPr>
      <w:rFonts w:ascii="Arial" w:hAnsi="Arial" w:cs="Arial"/>
      <w:b/>
      <w:color w:val="002060"/>
      <w:sz w:val="24"/>
      <w:szCs w:val="22"/>
      <w:lang w:val="en-GB"/>
    </w:rPr>
  </w:style>
  <w:style w:type="character" w:customStyle="1" w:styleId="Heading5Char">
    <w:name w:val="Heading 5 Char"/>
    <w:rsid w:val="00AA0267"/>
    <w:rPr>
      <w:rFonts w:ascii="Calibri" w:eastAsia="Times New Roman" w:hAnsi="Calibri" w:cs="Times New Roman"/>
      <w:b/>
      <w:bCs/>
      <w:i/>
      <w:iCs/>
      <w:sz w:val="26"/>
      <w:szCs w:val="26"/>
      <w:lang w:val="en-GB"/>
    </w:rPr>
  </w:style>
  <w:style w:type="character" w:customStyle="1" w:styleId="DateChar">
    <w:name w:val="Date Char"/>
    <w:rsid w:val="00AA0267"/>
    <w:rPr>
      <w:sz w:val="24"/>
      <w:szCs w:val="24"/>
      <w:lang w:val="en-GB"/>
    </w:rPr>
  </w:style>
  <w:style w:type="character" w:customStyle="1" w:styleId="FooterChar">
    <w:name w:val="Footer Char"/>
    <w:rsid w:val="00AA0267"/>
    <w:rPr>
      <w:rFonts w:eastAsia="MS Mincho" w:cs="Times New Roman"/>
      <w:sz w:val="24"/>
      <w:szCs w:val="24"/>
      <w:lang w:val="en-US" w:eastAsia="ja-JP"/>
    </w:rPr>
  </w:style>
  <w:style w:type="character" w:styleId="a3">
    <w:name w:val="annotation reference"/>
    <w:uiPriority w:val="99"/>
    <w:rsid w:val="00AA0267"/>
    <w:rPr>
      <w:sz w:val="16"/>
    </w:rPr>
  </w:style>
  <w:style w:type="character" w:styleId="-">
    <w:name w:val="Hyperlink"/>
    <w:uiPriority w:val="99"/>
    <w:rsid w:val="00AA0267"/>
    <w:rPr>
      <w:color w:val="0000FF"/>
      <w:u w:val="single"/>
    </w:rPr>
  </w:style>
  <w:style w:type="character" w:customStyle="1" w:styleId="HeaderChar">
    <w:name w:val="Header Char"/>
    <w:rsid w:val="00AA0267"/>
    <w:rPr>
      <w:rFonts w:cs="Times New Roman"/>
      <w:sz w:val="24"/>
      <w:szCs w:val="24"/>
      <w:lang w:val="en-GB"/>
    </w:rPr>
  </w:style>
  <w:style w:type="character" w:styleId="a4">
    <w:name w:val="page number"/>
    <w:rsid w:val="00AA0267"/>
    <w:rPr>
      <w:rFonts w:cs="Times New Roman"/>
    </w:rPr>
  </w:style>
  <w:style w:type="character" w:customStyle="1" w:styleId="BalloonTextChar">
    <w:name w:val="Balloon Text Char"/>
    <w:uiPriority w:val="99"/>
    <w:rsid w:val="00AA0267"/>
    <w:rPr>
      <w:rFonts w:ascii="Tahoma" w:hAnsi="Tahoma" w:cs="Tahoma"/>
      <w:sz w:val="16"/>
      <w:szCs w:val="16"/>
      <w:lang w:val="en-GB"/>
    </w:rPr>
  </w:style>
  <w:style w:type="character" w:customStyle="1" w:styleId="CommentTextChar">
    <w:name w:val="Comment Text Char"/>
    <w:rsid w:val="00AA0267"/>
    <w:rPr>
      <w:rFonts w:cs="Times New Roman"/>
      <w:lang w:val="en-GB"/>
    </w:rPr>
  </w:style>
  <w:style w:type="character" w:customStyle="1" w:styleId="CommentSubjectChar">
    <w:name w:val="Comment Subject Char"/>
    <w:rsid w:val="00AA0267"/>
    <w:rPr>
      <w:rFonts w:cs="Times New Roman"/>
      <w:b/>
      <w:bCs/>
      <w:lang w:val="en-GB"/>
    </w:rPr>
  </w:style>
  <w:style w:type="character" w:customStyle="1" w:styleId="BodyTextChar">
    <w:name w:val="Body Text Char"/>
    <w:uiPriority w:val="1"/>
    <w:rsid w:val="00AA0267"/>
    <w:rPr>
      <w:rFonts w:cs="Times New Roman"/>
      <w:sz w:val="24"/>
      <w:szCs w:val="24"/>
      <w:lang w:val="en-GB"/>
    </w:rPr>
  </w:style>
  <w:style w:type="character" w:styleId="a5">
    <w:name w:val="Placeholder Text"/>
    <w:rsid w:val="00AA0267"/>
    <w:rPr>
      <w:rFonts w:cs="Times New Roman"/>
      <w:color w:val="808080"/>
    </w:rPr>
  </w:style>
  <w:style w:type="character" w:customStyle="1" w:styleId="a6">
    <w:name w:val="Χαρακτήρες υποσημείωσης"/>
    <w:rsid w:val="00AA0267"/>
    <w:rPr>
      <w:rFonts w:cs="Times New Roman"/>
      <w:vertAlign w:val="superscript"/>
    </w:rPr>
  </w:style>
  <w:style w:type="character" w:customStyle="1" w:styleId="FootnoteTextChar">
    <w:name w:val="Footnote Text Char"/>
    <w:rsid w:val="00AA0267"/>
    <w:rPr>
      <w:rFonts w:ascii="Calibri" w:hAnsi="Calibri" w:cs="Times New Roman"/>
      <w:lang w:val="x-none"/>
    </w:rPr>
  </w:style>
  <w:style w:type="character" w:customStyle="1" w:styleId="Heading3Char">
    <w:name w:val="Heading 3 Char"/>
    <w:rsid w:val="00AA0267"/>
    <w:rPr>
      <w:rFonts w:ascii="Arial" w:hAnsi="Arial" w:cs="Arial"/>
      <w:b/>
      <w:bCs/>
      <w:sz w:val="22"/>
      <w:szCs w:val="26"/>
      <w:lang w:val="en-GB"/>
    </w:rPr>
  </w:style>
  <w:style w:type="character" w:customStyle="1" w:styleId="Heading4Char">
    <w:name w:val="Heading 4 Char"/>
    <w:rsid w:val="00AA0267"/>
    <w:rPr>
      <w:rFonts w:ascii="Arial" w:eastAsia="Times New Roman" w:hAnsi="Arial" w:cs="Times New Roman"/>
      <w:b/>
      <w:bCs/>
      <w:sz w:val="22"/>
      <w:szCs w:val="28"/>
      <w:lang w:val="en-GB"/>
    </w:rPr>
  </w:style>
  <w:style w:type="character" w:customStyle="1" w:styleId="DocTitleChar">
    <w:name w:val="Doc Title Char"/>
    <w:basedOn w:val="Heading1Char"/>
    <w:rsid w:val="00AA0267"/>
    <w:rPr>
      <w:rFonts w:ascii="Arial" w:hAnsi="Arial" w:cs="Arial"/>
      <w:b/>
      <w:bCs/>
      <w:color w:val="333399"/>
      <w:sz w:val="28"/>
      <w:szCs w:val="32"/>
      <w:lang w:val="en-US"/>
    </w:rPr>
  </w:style>
  <w:style w:type="character" w:customStyle="1" w:styleId="Style1Char">
    <w:name w:val="Style1 Char"/>
    <w:rsid w:val="00AA0267"/>
    <w:rPr>
      <w:rFonts w:ascii="Calibri" w:hAnsi="Calibri" w:cs="Calibri"/>
      <w:b/>
      <w:bCs/>
      <w:color w:val="333399"/>
      <w:sz w:val="40"/>
      <w:szCs w:val="40"/>
      <w:lang w:val="en-US"/>
    </w:rPr>
  </w:style>
  <w:style w:type="character" w:customStyle="1" w:styleId="ContentsChar">
    <w:name w:val="Contents Char"/>
    <w:rsid w:val="00AA0267"/>
    <w:rPr>
      <w:rFonts w:ascii="Calibri" w:hAnsi="Calibri" w:cs="Calibri"/>
      <w:b/>
      <w:bCs/>
      <w:color w:val="333399"/>
      <w:sz w:val="28"/>
      <w:szCs w:val="32"/>
      <w:lang w:val="en-US"/>
    </w:rPr>
  </w:style>
  <w:style w:type="character" w:customStyle="1" w:styleId="EndnoteTextChar">
    <w:name w:val="Endnote Text Char"/>
    <w:rsid w:val="00AA0267"/>
    <w:rPr>
      <w:rFonts w:ascii="Calibri" w:hAnsi="Calibri" w:cs="Calibri"/>
      <w:lang w:val="en-GB"/>
    </w:rPr>
  </w:style>
  <w:style w:type="character" w:customStyle="1" w:styleId="a7">
    <w:name w:val="Χαρακτήρες σημείωσης τέλους"/>
    <w:rsid w:val="00AA0267"/>
    <w:rPr>
      <w:vertAlign w:val="superscript"/>
    </w:rPr>
  </w:style>
  <w:style w:type="character" w:customStyle="1" w:styleId="FootnoteReference2">
    <w:name w:val="Footnote Reference2"/>
    <w:rsid w:val="00AA0267"/>
    <w:rPr>
      <w:vertAlign w:val="superscript"/>
    </w:rPr>
  </w:style>
  <w:style w:type="character" w:customStyle="1" w:styleId="EndnoteReference1">
    <w:name w:val="Endnote Reference1"/>
    <w:rsid w:val="00AA0267"/>
    <w:rPr>
      <w:vertAlign w:val="superscript"/>
    </w:rPr>
  </w:style>
  <w:style w:type="character" w:customStyle="1" w:styleId="a8">
    <w:name w:val="Κουκκίδες"/>
    <w:rsid w:val="00AA0267"/>
    <w:rPr>
      <w:rFonts w:ascii="OpenSymbol" w:eastAsia="OpenSymbol" w:hAnsi="OpenSymbol" w:cs="OpenSymbol"/>
    </w:rPr>
  </w:style>
  <w:style w:type="character" w:styleId="a9">
    <w:name w:val="Strong"/>
    <w:qFormat/>
    <w:rsid w:val="00AA0267"/>
    <w:rPr>
      <w:b/>
      <w:bCs/>
    </w:rPr>
  </w:style>
  <w:style w:type="character" w:customStyle="1" w:styleId="11">
    <w:name w:val="Προεπιλεγμένη γραμματοσειρά1"/>
    <w:rsid w:val="00AA0267"/>
  </w:style>
  <w:style w:type="character" w:customStyle="1" w:styleId="aa">
    <w:name w:val="Σύμβολο υποσημείωσης"/>
    <w:rsid w:val="00AA0267"/>
    <w:rPr>
      <w:vertAlign w:val="superscript"/>
    </w:rPr>
  </w:style>
  <w:style w:type="character" w:styleId="ab">
    <w:name w:val="Emphasis"/>
    <w:qFormat/>
    <w:rsid w:val="00AA0267"/>
    <w:rPr>
      <w:i/>
      <w:iCs/>
    </w:rPr>
  </w:style>
  <w:style w:type="character" w:customStyle="1" w:styleId="ac">
    <w:name w:val="Χαρακτήρες αρίθμησης"/>
    <w:rsid w:val="00AA0267"/>
  </w:style>
  <w:style w:type="character" w:customStyle="1" w:styleId="normalwithoutspacingChar">
    <w:name w:val="normal_without_spacing Char"/>
    <w:rsid w:val="00AA0267"/>
    <w:rPr>
      <w:rFonts w:ascii="Calibri" w:hAnsi="Calibri" w:cs="Calibri"/>
      <w:sz w:val="22"/>
      <w:szCs w:val="24"/>
    </w:rPr>
  </w:style>
  <w:style w:type="character" w:customStyle="1" w:styleId="FootnoteTextChar1">
    <w:name w:val="Footnote Text Char1"/>
    <w:rsid w:val="00AA0267"/>
    <w:rPr>
      <w:rFonts w:ascii="Calibri" w:hAnsi="Calibri" w:cs="Calibri"/>
      <w:lang w:val="en-IE" w:eastAsia="zh-CN"/>
    </w:rPr>
  </w:style>
  <w:style w:type="character" w:customStyle="1" w:styleId="foothangingChar">
    <w:name w:val="foot_hanging Char"/>
    <w:rsid w:val="00AA0267"/>
    <w:rPr>
      <w:rFonts w:ascii="Calibri" w:hAnsi="Calibri" w:cs="Calibri"/>
      <w:sz w:val="18"/>
      <w:szCs w:val="18"/>
      <w:lang w:val="en-IE" w:eastAsia="zh-CN"/>
    </w:rPr>
  </w:style>
  <w:style w:type="character" w:customStyle="1" w:styleId="HTMLPreformattedChar">
    <w:name w:val="HTML Preformatted Char"/>
    <w:rsid w:val="00AA0267"/>
    <w:rPr>
      <w:rFonts w:ascii="Courier New" w:hAnsi="Courier New" w:cs="Courier New"/>
    </w:rPr>
  </w:style>
  <w:style w:type="character" w:customStyle="1" w:styleId="apple-converted-space">
    <w:name w:val="apple-converted-space"/>
    <w:basedOn w:val="WW-DefaultParagraphFont111111111111111111"/>
    <w:rsid w:val="00AA0267"/>
  </w:style>
  <w:style w:type="character" w:customStyle="1" w:styleId="BodyTextIndent3Char">
    <w:name w:val="Body Text Indent 3 Char"/>
    <w:rsid w:val="00AA0267"/>
    <w:rPr>
      <w:rFonts w:ascii="Calibri" w:hAnsi="Calibri" w:cs="Calibri"/>
      <w:sz w:val="16"/>
      <w:szCs w:val="16"/>
      <w:lang w:val="en-GB"/>
    </w:rPr>
  </w:style>
  <w:style w:type="character" w:customStyle="1" w:styleId="WW-FootnoteReference">
    <w:name w:val="WW-Footnote Reference"/>
    <w:rsid w:val="00AA0267"/>
    <w:rPr>
      <w:vertAlign w:val="superscript"/>
    </w:rPr>
  </w:style>
  <w:style w:type="character" w:customStyle="1" w:styleId="WW-EndnoteReference">
    <w:name w:val="WW-Endnote Reference"/>
    <w:rsid w:val="00AA0267"/>
    <w:rPr>
      <w:vertAlign w:val="superscript"/>
    </w:rPr>
  </w:style>
  <w:style w:type="character" w:customStyle="1" w:styleId="FootnoteReference1">
    <w:name w:val="Footnote Reference1"/>
    <w:rsid w:val="00AA0267"/>
    <w:rPr>
      <w:vertAlign w:val="superscript"/>
    </w:rPr>
  </w:style>
  <w:style w:type="character" w:customStyle="1" w:styleId="FootnoteTextChar2">
    <w:name w:val="Footnote Text Char2"/>
    <w:rsid w:val="00AA0267"/>
    <w:rPr>
      <w:rFonts w:ascii="Calibri" w:hAnsi="Calibri" w:cs="Calibri"/>
      <w:sz w:val="18"/>
      <w:lang w:val="en-IE" w:eastAsia="zh-CN"/>
    </w:rPr>
  </w:style>
  <w:style w:type="character" w:customStyle="1" w:styleId="foothangingChar1">
    <w:name w:val="foot_hanging Char1"/>
    <w:rsid w:val="00AA0267"/>
    <w:rPr>
      <w:rFonts w:ascii="Calibri" w:hAnsi="Calibri" w:cs="Calibri"/>
      <w:sz w:val="18"/>
      <w:szCs w:val="18"/>
      <w:lang w:val="en-IE" w:eastAsia="zh-CN"/>
    </w:rPr>
  </w:style>
  <w:style w:type="character" w:customStyle="1" w:styleId="footersChar">
    <w:name w:val="footers Char"/>
    <w:basedOn w:val="foothangingChar1"/>
    <w:rsid w:val="00AA0267"/>
    <w:rPr>
      <w:rFonts w:ascii="Calibri" w:hAnsi="Calibri" w:cs="Calibri"/>
      <w:sz w:val="18"/>
      <w:szCs w:val="18"/>
      <w:lang w:val="en-IE" w:eastAsia="zh-CN"/>
    </w:rPr>
  </w:style>
  <w:style w:type="character" w:customStyle="1" w:styleId="CommentTextChar1">
    <w:name w:val="Comment Text Char1"/>
    <w:uiPriority w:val="99"/>
    <w:rsid w:val="00AA0267"/>
    <w:rPr>
      <w:rFonts w:ascii="Calibri" w:hAnsi="Calibri" w:cs="Calibri"/>
      <w:lang w:val="en-GB" w:eastAsia="zh-CN"/>
    </w:rPr>
  </w:style>
  <w:style w:type="character" w:customStyle="1" w:styleId="HTMLPreformattedChar1">
    <w:name w:val="HTML Preformatted Char1"/>
    <w:rsid w:val="00AA0267"/>
    <w:rPr>
      <w:rFonts w:ascii="Courier New" w:hAnsi="Courier New" w:cs="Courier New"/>
      <w:lang w:eastAsia="zh-CN"/>
    </w:rPr>
  </w:style>
  <w:style w:type="character" w:customStyle="1" w:styleId="BodyText3Char">
    <w:name w:val="Body Text 3 Char"/>
    <w:rsid w:val="00AA0267"/>
    <w:rPr>
      <w:rFonts w:ascii="Calibri" w:hAnsi="Calibri" w:cs="Calibri"/>
      <w:sz w:val="16"/>
      <w:szCs w:val="16"/>
      <w:lang w:val="en-GB" w:eastAsia="zh-CN"/>
    </w:rPr>
  </w:style>
  <w:style w:type="character" w:customStyle="1" w:styleId="WW-FootnoteReference1">
    <w:name w:val="WW-Footnote Reference1"/>
    <w:rsid w:val="00AA0267"/>
    <w:rPr>
      <w:vertAlign w:val="superscript"/>
    </w:rPr>
  </w:style>
  <w:style w:type="character" w:customStyle="1" w:styleId="WW-EndnoteReference1">
    <w:name w:val="WW-Endnote Reference1"/>
    <w:rsid w:val="00AA0267"/>
    <w:rPr>
      <w:vertAlign w:val="superscript"/>
    </w:rPr>
  </w:style>
  <w:style w:type="character" w:customStyle="1" w:styleId="WW-FootnoteReference2">
    <w:name w:val="WW-Footnote Reference2"/>
    <w:rsid w:val="00AA0267"/>
    <w:rPr>
      <w:vertAlign w:val="superscript"/>
    </w:rPr>
  </w:style>
  <w:style w:type="character" w:customStyle="1" w:styleId="WW-EndnoteReference2">
    <w:name w:val="WW-Endnote Reference2"/>
    <w:rsid w:val="00AA0267"/>
    <w:rPr>
      <w:vertAlign w:val="superscript"/>
    </w:rPr>
  </w:style>
  <w:style w:type="character" w:customStyle="1" w:styleId="FootnoteTextChar3">
    <w:name w:val="Footnote Text Char3"/>
    <w:rsid w:val="00AA0267"/>
    <w:rPr>
      <w:rFonts w:ascii="Calibri" w:hAnsi="Calibri" w:cs="Calibri"/>
      <w:sz w:val="18"/>
      <w:lang w:val="en-IE" w:eastAsia="zh-CN"/>
    </w:rPr>
  </w:style>
  <w:style w:type="character" w:customStyle="1" w:styleId="foothangingChar2">
    <w:name w:val="foot_hanging Char2"/>
    <w:rsid w:val="00AA0267"/>
    <w:rPr>
      <w:rFonts w:ascii="Calibri" w:hAnsi="Calibri" w:cs="Calibri"/>
      <w:sz w:val="18"/>
      <w:szCs w:val="18"/>
      <w:lang w:val="en-IE" w:eastAsia="zh-CN"/>
    </w:rPr>
  </w:style>
  <w:style w:type="character" w:customStyle="1" w:styleId="footersChar1">
    <w:name w:val="footers Char1"/>
    <w:basedOn w:val="foothangingChar2"/>
    <w:rsid w:val="00AA0267"/>
    <w:rPr>
      <w:rFonts w:ascii="Calibri" w:hAnsi="Calibri" w:cs="Calibri"/>
      <w:sz w:val="18"/>
      <w:szCs w:val="18"/>
      <w:lang w:val="en-IE" w:eastAsia="zh-CN"/>
    </w:rPr>
  </w:style>
  <w:style w:type="character" w:customStyle="1" w:styleId="foootChar">
    <w:name w:val="fooot Char"/>
    <w:basedOn w:val="footersChar1"/>
    <w:rsid w:val="00AA0267"/>
    <w:rPr>
      <w:rFonts w:ascii="Calibri" w:hAnsi="Calibri" w:cs="Calibri"/>
      <w:sz w:val="18"/>
      <w:szCs w:val="18"/>
      <w:lang w:val="en-IE" w:eastAsia="zh-CN"/>
    </w:rPr>
  </w:style>
  <w:style w:type="character" w:customStyle="1" w:styleId="12">
    <w:name w:val="Παραπομπή υποσημείωσης1"/>
    <w:rsid w:val="00AA0267"/>
    <w:rPr>
      <w:vertAlign w:val="superscript"/>
    </w:rPr>
  </w:style>
  <w:style w:type="character" w:customStyle="1" w:styleId="13">
    <w:name w:val="Παραπομπή σημείωσης τέλους1"/>
    <w:rsid w:val="00AA0267"/>
    <w:rPr>
      <w:vertAlign w:val="superscript"/>
    </w:rPr>
  </w:style>
  <w:style w:type="character" w:customStyle="1" w:styleId="Char">
    <w:name w:val="Κείμενο πλαισίου Char"/>
    <w:rsid w:val="00AA0267"/>
    <w:rPr>
      <w:rFonts w:ascii="Tahoma" w:hAnsi="Tahoma" w:cs="Tahoma"/>
      <w:sz w:val="16"/>
      <w:szCs w:val="16"/>
      <w:lang w:val="en-GB"/>
    </w:rPr>
  </w:style>
  <w:style w:type="character" w:customStyle="1" w:styleId="14">
    <w:name w:val="Παραπομπή σχολίου1"/>
    <w:rsid w:val="00AA0267"/>
    <w:rPr>
      <w:sz w:val="16"/>
      <w:szCs w:val="16"/>
    </w:rPr>
  </w:style>
  <w:style w:type="character" w:customStyle="1" w:styleId="Char0">
    <w:name w:val="Κείμενο σχολίου Char"/>
    <w:rsid w:val="00AA0267"/>
    <w:rPr>
      <w:rFonts w:ascii="Calibri" w:hAnsi="Calibri" w:cs="Calibri"/>
      <w:lang w:val="en-GB"/>
    </w:rPr>
  </w:style>
  <w:style w:type="character" w:customStyle="1" w:styleId="Char1">
    <w:name w:val="Θέμα σχολίου Char"/>
    <w:rsid w:val="00AA0267"/>
    <w:rPr>
      <w:rFonts w:ascii="Calibri" w:hAnsi="Calibri" w:cs="Calibri"/>
      <w:b/>
      <w:bCs/>
      <w:lang w:val="en-GB"/>
    </w:rPr>
  </w:style>
  <w:style w:type="character" w:customStyle="1" w:styleId="-HTMLChar">
    <w:name w:val="Προ-διαμορφωμένο HTML Char"/>
    <w:uiPriority w:val="99"/>
    <w:rsid w:val="00AA0267"/>
    <w:rPr>
      <w:rFonts w:ascii="Courier New" w:eastAsia="Times New Roman" w:hAnsi="Courier New" w:cs="Courier New"/>
    </w:rPr>
  </w:style>
  <w:style w:type="character" w:customStyle="1" w:styleId="WW-FootnoteReference3">
    <w:name w:val="WW-Footnote Reference3"/>
    <w:rsid w:val="00AA0267"/>
    <w:rPr>
      <w:vertAlign w:val="superscript"/>
    </w:rPr>
  </w:style>
  <w:style w:type="character" w:customStyle="1" w:styleId="WW-EndnoteReference3">
    <w:name w:val="WW-Endnote Reference3"/>
    <w:rsid w:val="00AA0267"/>
    <w:rPr>
      <w:vertAlign w:val="superscript"/>
    </w:rPr>
  </w:style>
  <w:style w:type="character" w:customStyle="1" w:styleId="WW-FootnoteReference4">
    <w:name w:val="WW-Footnote Reference4"/>
    <w:rsid w:val="00AA0267"/>
    <w:rPr>
      <w:vertAlign w:val="superscript"/>
    </w:rPr>
  </w:style>
  <w:style w:type="character" w:customStyle="1" w:styleId="WW-EndnoteReference4">
    <w:name w:val="WW-Endnote Reference4"/>
    <w:rsid w:val="00AA0267"/>
    <w:rPr>
      <w:vertAlign w:val="superscript"/>
    </w:rPr>
  </w:style>
  <w:style w:type="character" w:customStyle="1" w:styleId="WW-FootnoteReference5">
    <w:name w:val="WW-Footnote Reference5"/>
    <w:rsid w:val="00AA0267"/>
    <w:rPr>
      <w:vertAlign w:val="superscript"/>
    </w:rPr>
  </w:style>
  <w:style w:type="character" w:customStyle="1" w:styleId="WW-EndnoteReference5">
    <w:name w:val="WW-Endnote Reference5"/>
    <w:rsid w:val="00AA0267"/>
    <w:rPr>
      <w:vertAlign w:val="superscript"/>
    </w:rPr>
  </w:style>
  <w:style w:type="character" w:customStyle="1" w:styleId="WW-FootnoteReference6">
    <w:name w:val="WW-Footnote Reference6"/>
    <w:rsid w:val="00AA0267"/>
    <w:rPr>
      <w:vertAlign w:val="superscript"/>
    </w:rPr>
  </w:style>
  <w:style w:type="character" w:styleId="-0">
    <w:name w:val="FollowedHyperlink"/>
    <w:uiPriority w:val="99"/>
    <w:rsid w:val="00AA0267"/>
    <w:rPr>
      <w:color w:val="800000"/>
      <w:u w:val="single"/>
    </w:rPr>
  </w:style>
  <w:style w:type="character" w:customStyle="1" w:styleId="WW-EndnoteReference6">
    <w:name w:val="WW-Endnote Reference6"/>
    <w:rsid w:val="00AA0267"/>
    <w:rPr>
      <w:vertAlign w:val="superscript"/>
    </w:rPr>
  </w:style>
  <w:style w:type="character" w:customStyle="1" w:styleId="WW-FootnoteReference7">
    <w:name w:val="WW-Footnote Reference7"/>
    <w:rsid w:val="00AA0267"/>
    <w:rPr>
      <w:vertAlign w:val="superscript"/>
    </w:rPr>
  </w:style>
  <w:style w:type="character" w:customStyle="1" w:styleId="WW-EndnoteReference7">
    <w:name w:val="WW-Endnote Reference7"/>
    <w:rsid w:val="00AA0267"/>
    <w:rPr>
      <w:vertAlign w:val="superscript"/>
    </w:rPr>
  </w:style>
  <w:style w:type="character" w:customStyle="1" w:styleId="WW-FootnoteReference8">
    <w:name w:val="WW-Footnote Reference8"/>
    <w:rsid w:val="00AA0267"/>
    <w:rPr>
      <w:vertAlign w:val="superscript"/>
    </w:rPr>
  </w:style>
  <w:style w:type="character" w:customStyle="1" w:styleId="WW-EndnoteReference8">
    <w:name w:val="WW-Endnote Reference8"/>
    <w:rsid w:val="00AA0267"/>
    <w:rPr>
      <w:vertAlign w:val="superscript"/>
    </w:rPr>
  </w:style>
  <w:style w:type="character" w:customStyle="1" w:styleId="WW-FootnoteReference9">
    <w:name w:val="WW-Footnote Reference9"/>
    <w:rsid w:val="00AA0267"/>
    <w:rPr>
      <w:vertAlign w:val="superscript"/>
    </w:rPr>
  </w:style>
  <w:style w:type="character" w:customStyle="1" w:styleId="WW-EndnoteReference9">
    <w:name w:val="WW-Endnote Reference9"/>
    <w:rsid w:val="00AA0267"/>
    <w:rPr>
      <w:vertAlign w:val="superscript"/>
    </w:rPr>
  </w:style>
  <w:style w:type="character" w:customStyle="1" w:styleId="WW-FootnoteReference10">
    <w:name w:val="WW-Footnote Reference10"/>
    <w:rsid w:val="00AA0267"/>
    <w:rPr>
      <w:vertAlign w:val="superscript"/>
    </w:rPr>
  </w:style>
  <w:style w:type="character" w:customStyle="1" w:styleId="WW-EndnoteReference10">
    <w:name w:val="WW-Endnote Reference10"/>
    <w:rsid w:val="00AA0267"/>
    <w:rPr>
      <w:vertAlign w:val="superscript"/>
    </w:rPr>
  </w:style>
  <w:style w:type="character" w:customStyle="1" w:styleId="WW-FootnoteReference11">
    <w:name w:val="WW-Footnote Reference11"/>
    <w:rsid w:val="00AA0267"/>
    <w:rPr>
      <w:vertAlign w:val="superscript"/>
    </w:rPr>
  </w:style>
  <w:style w:type="character" w:customStyle="1" w:styleId="WW-EndnoteReference11">
    <w:name w:val="WW-Endnote Reference11"/>
    <w:rsid w:val="00AA0267"/>
    <w:rPr>
      <w:vertAlign w:val="superscript"/>
    </w:rPr>
  </w:style>
  <w:style w:type="character" w:customStyle="1" w:styleId="WW-FootnoteReference12">
    <w:name w:val="WW-Footnote Reference12"/>
    <w:rsid w:val="00AA0267"/>
    <w:rPr>
      <w:vertAlign w:val="superscript"/>
    </w:rPr>
  </w:style>
  <w:style w:type="character" w:customStyle="1" w:styleId="WW-EndnoteReference12">
    <w:name w:val="WW-Endnote Reference12"/>
    <w:rsid w:val="00AA0267"/>
    <w:rPr>
      <w:vertAlign w:val="superscript"/>
    </w:rPr>
  </w:style>
  <w:style w:type="character" w:customStyle="1" w:styleId="WW-FootnoteReference13">
    <w:name w:val="WW-Footnote Reference13"/>
    <w:rsid w:val="00AA0267"/>
    <w:rPr>
      <w:vertAlign w:val="superscript"/>
    </w:rPr>
  </w:style>
  <w:style w:type="character" w:customStyle="1" w:styleId="WW-EndnoteReference13">
    <w:name w:val="WW-Endnote Reference13"/>
    <w:rsid w:val="00AA0267"/>
    <w:rPr>
      <w:vertAlign w:val="superscript"/>
    </w:rPr>
  </w:style>
  <w:style w:type="character" w:styleId="ad">
    <w:name w:val="footnote reference"/>
    <w:uiPriority w:val="99"/>
    <w:rsid w:val="00AA0267"/>
    <w:rPr>
      <w:vertAlign w:val="superscript"/>
    </w:rPr>
  </w:style>
  <w:style w:type="character" w:styleId="ae">
    <w:name w:val="endnote reference"/>
    <w:rsid w:val="00AA0267"/>
    <w:rPr>
      <w:vertAlign w:val="superscript"/>
    </w:rPr>
  </w:style>
  <w:style w:type="character" w:customStyle="1" w:styleId="22">
    <w:name w:val="Παραπομπή υποσημείωσης2"/>
    <w:rsid w:val="00AA0267"/>
    <w:rPr>
      <w:vertAlign w:val="superscript"/>
    </w:rPr>
  </w:style>
  <w:style w:type="character" w:customStyle="1" w:styleId="23">
    <w:name w:val="Παραπομπή σημείωσης τέλους2"/>
    <w:rsid w:val="00AA0267"/>
    <w:rPr>
      <w:vertAlign w:val="superscript"/>
    </w:rPr>
  </w:style>
  <w:style w:type="character" w:customStyle="1" w:styleId="WW-FootnoteReference14">
    <w:name w:val="WW-Footnote Reference14"/>
    <w:rsid w:val="00AA0267"/>
    <w:rPr>
      <w:vertAlign w:val="superscript"/>
    </w:rPr>
  </w:style>
  <w:style w:type="character" w:customStyle="1" w:styleId="WW-EndnoteReference14">
    <w:name w:val="WW-Endnote Reference14"/>
    <w:rsid w:val="00AA0267"/>
    <w:rPr>
      <w:vertAlign w:val="superscript"/>
    </w:rPr>
  </w:style>
  <w:style w:type="character" w:customStyle="1" w:styleId="WW-FootnoteReference15">
    <w:name w:val="WW-Footnote Reference15"/>
    <w:rsid w:val="00AA0267"/>
    <w:rPr>
      <w:vertAlign w:val="superscript"/>
    </w:rPr>
  </w:style>
  <w:style w:type="character" w:customStyle="1" w:styleId="WW-EndnoteReference15">
    <w:name w:val="WW-Endnote Reference15"/>
    <w:rsid w:val="00AA0267"/>
    <w:rPr>
      <w:vertAlign w:val="superscript"/>
    </w:rPr>
  </w:style>
  <w:style w:type="character" w:customStyle="1" w:styleId="WW-FootnoteReference16">
    <w:name w:val="WW-Footnote Reference16"/>
    <w:rsid w:val="00AA0267"/>
    <w:rPr>
      <w:vertAlign w:val="superscript"/>
    </w:rPr>
  </w:style>
  <w:style w:type="character" w:customStyle="1" w:styleId="WW-EndnoteReference16">
    <w:name w:val="WW-Endnote Reference16"/>
    <w:rsid w:val="00AA0267"/>
    <w:rPr>
      <w:vertAlign w:val="superscript"/>
    </w:rPr>
  </w:style>
  <w:style w:type="character" w:customStyle="1" w:styleId="WW-FootnoteReference17">
    <w:name w:val="WW-Footnote Reference17"/>
    <w:rsid w:val="00AA0267"/>
    <w:rPr>
      <w:vertAlign w:val="superscript"/>
    </w:rPr>
  </w:style>
  <w:style w:type="character" w:customStyle="1" w:styleId="WW-EndnoteReference17">
    <w:name w:val="WW-Endnote Reference17"/>
    <w:rsid w:val="00AA0267"/>
    <w:rPr>
      <w:vertAlign w:val="superscript"/>
    </w:rPr>
  </w:style>
  <w:style w:type="character" w:customStyle="1" w:styleId="31">
    <w:name w:val="Παραπομπή υποσημείωσης3"/>
    <w:rsid w:val="00AA0267"/>
    <w:rPr>
      <w:vertAlign w:val="superscript"/>
    </w:rPr>
  </w:style>
  <w:style w:type="character" w:customStyle="1" w:styleId="32">
    <w:name w:val="Παραπομπή σημείωσης τέλους3"/>
    <w:rsid w:val="00AA0267"/>
    <w:rPr>
      <w:vertAlign w:val="superscript"/>
    </w:rPr>
  </w:style>
  <w:style w:type="character" w:customStyle="1" w:styleId="WW-FootnoteReference18">
    <w:name w:val="WW-Footnote Reference18"/>
    <w:rsid w:val="00AA0267"/>
    <w:rPr>
      <w:vertAlign w:val="superscript"/>
    </w:rPr>
  </w:style>
  <w:style w:type="character" w:customStyle="1" w:styleId="WW-EndnoteReference18">
    <w:name w:val="WW-Endnote Reference18"/>
    <w:rsid w:val="00AA0267"/>
    <w:rPr>
      <w:vertAlign w:val="superscript"/>
    </w:rPr>
  </w:style>
  <w:style w:type="character" w:customStyle="1" w:styleId="00">
    <w:name w:val="Παραπομπή υποσημείωσης_0"/>
    <w:uiPriority w:val="99"/>
    <w:rsid w:val="00AA0267"/>
    <w:rPr>
      <w:vertAlign w:val="superscript"/>
    </w:rPr>
  </w:style>
  <w:style w:type="character" w:customStyle="1" w:styleId="01">
    <w:name w:val="Παραπομπή σημείωσης τέλους_0"/>
    <w:rsid w:val="00AA0267"/>
    <w:rPr>
      <w:vertAlign w:val="superscript"/>
    </w:rPr>
  </w:style>
  <w:style w:type="character" w:customStyle="1" w:styleId="WW-FootnoteReference19">
    <w:name w:val="WW-Footnote Reference19"/>
    <w:rsid w:val="00AA0267"/>
    <w:rPr>
      <w:vertAlign w:val="superscript"/>
    </w:rPr>
  </w:style>
  <w:style w:type="paragraph" w:customStyle="1" w:styleId="af">
    <w:name w:val="Επικεφαλίδα"/>
    <w:basedOn w:val="a"/>
    <w:next w:val="af0"/>
    <w:rsid w:val="00AA0267"/>
    <w:pPr>
      <w:keepNext/>
      <w:suppressAutoHyphens/>
      <w:spacing w:before="240" w:after="120" w:line="240" w:lineRule="auto"/>
      <w:jc w:val="both"/>
    </w:pPr>
    <w:rPr>
      <w:rFonts w:ascii="Liberation Sans" w:eastAsia="Microsoft YaHei" w:hAnsi="Liberation Sans" w:cs="Mangal"/>
      <w:sz w:val="28"/>
      <w:szCs w:val="28"/>
      <w:lang w:val="en-GB" w:eastAsia="zh-CN"/>
    </w:rPr>
  </w:style>
  <w:style w:type="paragraph" w:styleId="af0">
    <w:name w:val="Body Text"/>
    <w:basedOn w:val="a"/>
    <w:link w:val="Char2"/>
    <w:uiPriority w:val="1"/>
    <w:qFormat/>
    <w:rsid w:val="00AA0267"/>
    <w:pPr>
      <w:suppressAutoHyphens/>
      <w:spacing w:after="240" w:line="240" w:lineRule="auto"/>
      <w:jc w:val="both"/>
    </w:pPr>
    <w:rPr>
      <w:rFonts w:ascii="Calibri" w:eastAsia="Times New Roman" w:hAnsi="Calibri" w:cs="Calibri"/>
      <w:szCs w:val="24"/>
      <w:lang w:val="en-GB" w:eastAsia="zh-CN"/>
    </w:rPr>
  </w:style>
  <w:style w:type="character" w:customStyle="1" w:styleId="Char2">
    <w:name w:val="Σώμα κειμένου Char"/>
    <w:basedOn w:val="a0"/>
    <w:link w:val="af0"/>
    <w:uiPriority w:val="1"/>
    <w:rsid w:val="00AA0267"/>
    <w:rPr>
      <w:rFonts w:ascii="Calibri" w:eastAsia="Times New Roman" w:hAnsi="Calibri" w:cs="Calibri"/>
      <w:szCs w:val="24"/>
      <w:lang w:val="en-GB" w:eastAsia="zh-CN"/>
    </w:rPr>
  </w:style>
  <w:style w:type="paragraph" w:styleId="af1">
    <w:name w:val="List"/>
    <w:basedOn w:val="af0"/>
    <w:rsid w:val="00AA0267"/>
    <w:rPr>
      <w:rFonts w:cs="Mangal"/>
    </w:rPr>
  </w:style>
  <w:style w:type="paragraph" w:styleId="af2">
    <w:name w:val="caption"/>
    <w:basedOn w:val="a"/>
    <w:qFormat/>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af3">
    <w:name w:val="Ευρετήριο"/>
    <w:basedOn w:val="a"/>
    <w:rsid w:val="00AA0267"/>
    <w:pPr>
      <w:suppressLineNumbers/>
      <w:suppressAutoHyphens/>
      <w:spacing w:after="120" w:line="240" w:lineRule="auto"/>
      <w:jc w:val="both"/>
    </w:pPr>
    <w:rPr>
      <w:rFonts w:ascii="Calibri" w:eastAsia="Times New Roman" w:hAnsi="Calibri" w:cs="Mangal"/>
      <w:szCs w:val="24"/>
      <w:lang w:val="en-GB" w:eastAsia="zh-CN"/>
    </w:rPr>
  </w:style>
  <w:style w:type="paragraph" w:customStyle="1" w:styleId="02">
    <w:name w:val="Λεζάντα_0"/>
    <w:basedOn w:val="a"/>
    <w:qFormat/>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33">
    <w:name w:val="Λεζάντα3"/>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
    <w:name w:val="WW-Caption"/>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
    <w:name w:val="WW-Caption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
    <w:name w:val="WW-Caption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
    <w:name w:val="WW-Caption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24">
    <w:name w:val="Λεζάντα2"/>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Caption1">
    <w:name w:val="Caption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
    <w:name w:val="WW-Caption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
    <w:name w:val="WW-Caption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
    <w:name w:val="WW-Caption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
    <w:name w:val="WW-Caption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
    <w:name w:val="WW-Caption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
    <w:name w:val="WW-Caption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
    <w:name w:val="WW-Caption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
    <w:name w:val="WW-Caption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
    <w:name w:val="WW-Caption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
    <w:name w:val="WW-Caption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
    <w:name w:val="WW-Caption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15">
    <w:name w:val="Λεζάντα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
    <w:name w:val="WW-Caption1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
    <w:name w:val="WW-Caption11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1">
    <w:name w:val="WW-Caption111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11">
    <w:name w:val="WW-Caption1111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Bullet">
    <w:name w:val="Bullet"/>
    <w:basedOn w:val="a"/>
    <w:rsid w:val="00AA0267"/>
    <w:pPr>
      <w:numPr>
        <w:numId w:val="4"/>
      </w:numPr>
      <w:suppressAutoHyphens/>
      <w:spacing w:after="100" w:line="240" w:lineRule="auto"/>
      <w:jc w:val="both"/>
    </w:pPr>
    <w:rPr>
      <w:rFonts w:ascii="Calibri" w:eastAsia="MS Mincho" w:hAnsi="Calibri" w:cs="Calibri"/>
      <w:szCs w:val="24"/>
      <w:lang w:val="en-US" w:eastAsia="ja-JP"/>
    </w:rPr>
  </w:style>
  <w:style w:type="paragraph" w:styleId="af4">
    <w:name w:val="Date"/>
    <w:basedOn w:val="a"/>
    <w:next w:val="a"/>
    <w:link w:val="Char3"/>
    <w:rsid w:val="00AA0267"/>
    <w:pPr>
      <w:suppressAutoHyphens/>
      <w:spacing w:after="100" w:line="240" w:lineRule="auto"/>
      <w:jc w:val="both"/>
    </w:pPr>
    <w:rPr>
      <w:rFonts w:ascii="Calibri" w:eastAsia="MS Mincho" w:hAnsi="Calibri" w:cs="Calibri"/>
      <w:szCs w:val="24"/>
      <w:lang w:val="en-US" w:eastAsia="ja-JP"/>
    </w:rPr>
  </w:style>
  <w:style w:type="character" w:customStyle="1" w:styleId="Char3">
    <w:name w:val="Ημερομηνία Char"/>
    <w:basedOn w:val="a0"/>
    <w:link w:val="af4"/>
    <w:rsid w:val="00AA0267"/>
    <w:rPr>
      <w:rFonts w:ascii="Calibri" w:eastAsia="MS Mincho" w:hAnsi="Calibri" w:cs="Calibri"/>
      <w:szCs w:val="24"/>
      <w:lang w:val="en-US" w:eastAsia="ja-JP"/>
    </w:rPr>
  </w:style>
  <w:style w:type="paragraph" w:customStyle="1" w:styleId="DocTitle">
    <w:name w:val="Doc Title"/>
    <w:basedOn w:val="1"/>
    <w:rsid w:val="00AA0267"/>
  </w:style>
  <w:style w:type="paragraph" w:customStyle="1" w:styleId="inserttext">
    <w:name w:val="insert text"/>
    <w:basedOn w:val="a"/>
    <w:rsid w:val="00AA0267"/>
    <w:pPr>
      <w:suppressAutoHyphens/>
      <w:spacing w:after="100" w:line="240" w:lineRule="auto"/>
      <w:ind w:left="794"/>
      <w:jc w:val="both"/>
    </w:pPr>
    <w:rPr>
      <w:rFonts w:ascii="Calibri" w:eastAsia="MS Mincho" w:hAnsi="Calibri" w:cs="Calibri"/>
      <w:szCs w:val="24"/>
      <w:lang w:val="en-US" w:eastAsia="ja-JP"/>
    </w:rPr>
  </w:style>
  <w:style w:type="paragraph" w:styleId="af5">
    <w:name w:val="footer"/>
    <w:basedOn w:val="a"/>
    <w:link w:val="Char4"/>
    <w:rsid w:val="00AA0267"/>
    <w:pPr>
      <w:suppressAutoHyphens/>
      <w:spacing w:after="100" w:line="240" w:lineRule="auto"/>
      <w:jc w:val="both"/>
    </w:pPr>
    <w:rPr>
      <w:rFonts w:ascii="Calibri" w:eastAsia="MS Mincho" w:hAnsi="Calibri" w:cs="Calibri"/>
      <w:szCs w:val="24"/>
      <w:lang w:val="en-US" w:eastAsia="ja-JP"/>
    </w:rPr>
  </w:style>
  <w:style w:type="character" w:customStyle="1" w:styleId="Char4">
    <w:name w:val="Υποσέλιδο Char"/>
    <w:basedOn w:val="a0"/>
    <w:link w:val="af5"/>
    <w:rsid w:val="00AA0267"/>
    <w:rPr>
      <w:rFonts w:ascii="Calibri" w:eastAsia="MS Mincho" w:hAnsi="Calibri" w:cs="Calibri"/>
      <w:szCs w:val="24"/>
      <w:lang w:val="en-US" w:eastAsia="ja-JP"/>
    </w:rPr>
  </w:style>
  <w:style w:type="paragraph" w:styleId="af6">
    <w:name w:val="header"/>
    <w:basedOn w:val="a"/>
    <w:link w:val="Char5"/>
    <w:rsid w:val="00AA0267"/>
    <w:pPr>
      <w:suppressAutoHyphens/>
      <w:spacing w:after="120" w:line="240" w:lineRule="auto"/>
      <w:jc w:val="both"/>
    </w:pPr>
    <w:rPr>
      <w:rFonts w:ascii="Calibri" w:eastAsia="Times New Roman" w:hAnsi="Calibri" w:cs="Calibri"/>
      <w:szCs w:val="24"/>
      <w:lang w:val="en-GB" w:eastAsia="zh-CN"/>
    </w:rPr>
  </w:style>
  <w:style w:type="character" w:customStyle="1" w:styleId="Char5">
    <w:name w:val="Κεφαλίδα Char"/>
    <w:basedOn w:val="a0"/>
    <w:link w:val="af6"/>
    <w:rsid w:val="00AA0267"/>
    <w:rPr>
      <w:rFonts w:ascii="Calibri" w:eastAsia="Times New Roman" w:hAnsi="Calibri" w:cs="Calibri"/>
      <w:szCs w:val="24"/>
      <w:lang w:val="en-GB" w:eastAsia="zh-CN"/>
    </w:rPr>
  </w:style>
  <w:style w:type="paragraph" w:styleId="af7">
    <w:name w:val="Balloon Text"/>
    <w:basedOn w:val="a"/>
    <w:link w:val="Char10"/>
    <w:uiPriority w:val="99"/>
    <w:rsid w:val="00AA0267"/>
    <w:pPr>
      <w:suppressAutoHyphens/>
      <w:spacing w:after="120" w:line="240" w:lineRule="auto"/>
      <w:jc w:val="both"/>
    </w:pPr>
    <w:rPr>
      <w:rFonts w:ascii="Tahoma" w:eastAsia="Times New Roman" w:hAnsi="Tahoma" w:cs="Tahoma"/>
      <w:sz w:val="16"/>
      <w:szCs w:val="16"/>
      <w:lang w:val="en-GB" w:eastAsia="zh-CN"/>
    </w:rPr>
  </w:style>
  <w:style w:type="character" w:customStyle="1" w:styleId="Char10">
    <w:name w:val="Κείμενο πλαισίου Char1"/>
    <w:basedOn w:val="a0"/>
    <w:link w:val="af7"/>
    <w:uiPriority w:val="99"/>
    <w:rsid w:val="00AA0267"/>
    <w:rPr>
      <w:rFonts w:ascii="Tahoma" w:eastAsia="Times New Roman" w:hAnsi="Tahoma" w:cs="Tahoma"/>
      <w:sz w:val="16"/>
      <w:szCs w:val="16"/>
      <w:lang w:val="en-GB" w:eastAsia="zh-CN"/>
    </w:rPr>
  </w:style>
  <w:style w:type="paragraph" w:styleId="af8">
    <w:name w:val="annotation text"/>
    <w:basedOn w:val="a"/>
    <w:link w:val="Char11"/>
    <w:uiPriority w:val="99"/>
    <w:rsid w:val="00AA0267"/>
    <w:pPr>
      <w:suppressAutoHyphens/>
      <w:spacing w:after="120" w:line="240" w:lineRule="auto"/>
      <w:jc w:val="both"/>
    </w:pPr>
    <w:rPr>
      <w:rFonts w:ascii="Calibri" w:eastAsia="Times New Roman" w:hAnsi="Calibri" w:cs="Calibri"/>
      <w:sz w:val="20"/>
      <w:szCs w:val="20"/>
      <w:lang w:val="en-GB" w:eastAsia="zh-CN"/>
    </w:rPr>
  </w:style>
  <w:style w:type="character" w:customStyle="1" w:styleId="Char11">
    <w:name w:val="Κείμενο σχολίου Char1"/>
    <w:basedOn w:val="a0"/>
    <w:link w:val="af8"/>
    <w:uiPriority w:val="99"/>
    <w:rsid w:val="00AA0267"/>
    <w:rPr>
      <w:rFonts w:ascii="Calibri" w:eastAsia="Times New Roman" w:hAnsi="Calibri" w:cs="Calibri"/>
      <w:sz w:val="20"/>
      <w:szCs w:val="20"/>
      <w:lang w:val="en-GB" w:eastAsia="zh-CN"/>
    </w:rPr>
  </w:style>
  <w:style w:type="paragraph" w:styleId="af9">
    <w:name w:val="annotation subject"/>
    <w:basedOn w:val="af8"/>
    <w:next w:val="af8"/>
    <w:link w:val="Char12"/>
    <w:rsid w:val="00AA0267"/>
    <w:rPr>
      <w:b/>
      <w:bCs/>
    </w:rPr>
  </w:style>
  <w:style w:type="character" w:customStyle="1" w:styleId="Char12">
    <w:name w:val="Θέμα σχολίου Char1"/>
    <w:basedOn w:val="Char11"/>
    <w:link w:val="af9"/>
    <w:rsid w:val="00AA0267"/>
    <w:rPr>
      <w:rFonts w:ascii="Calibri" w:eastAsia="Times New Roman" w:hAnsi="Calibri" w:cs="Calibri"/>
      <w:b/>
      <w:bCs/>
      <w:sz w:val="20"/>
      <w:szCs w:val="20"/>
      <w:lang w:val="en-GB" w:eastAsia="zh-CN"/>
    </w:rPr>
  </w:style>
  <w:style w:type="paragraph" w:styleId="afa">
    <w:name w:val="Revision"/>
    <w:rsid w:val="00AA0267"/>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
    <w:rsid w:val="00AA0267"/>
    <w:pPr>
      <w:suppressAutoHyphens/>
      <w:spacing w:before="280" w:after="200" w:line="240" w:lineRule="auto"/>
      <w:jc w:val="both"/>
    </w:pPr>
    <w:rPr>
      <w:rFonts w:ascii="Arial Unicode MS" w:eastAsia="Arial Unicode MS" w:hAnsi="Arial Unicode MS" w:cs="Arial Unicode MS"/>
      <w:szCs w:val="24"/>
      <w:lang w:val="en-GB" w:eastAsia="zh-CN"/>
    </w:rPr>
  </w:style>
  <w:style w:type="paragraph" w:styleId="afb">
    <w:name w:val="List Paragraph"/>
    <w:basedOn w:val="a"/>
    <w:uiPriority w:val="1"/>
    <w:qFormat/>
    <w:rsid w:val="00AA0267"/>
    <w:pPr>
      <w:suppressAutoHyphens/>
      <w:spacing w:after="200" w:line="240" w:lineRule="auto"/>
      <w:ind w:left="720"/>
      <w:contextualSpacing/>
      <w:jc w:val="both"/>
    </w:pPr>
    <w:rPr>
      <w:rFonts w:ascii="Calibri" w:eastAsia="Times New Roman" w:hAnsi="Calibri" w:cs="Calibri"/>
      <w:szCs w:val="24"/>
      <w:lang w:val="en-GB" w:eastAsia="zh-CN"/>
    </w:rPr>
  </w:style>
  <w:style w:type="paragraph" w:styleId="afc">
    <w:name w:val="footnote text"/>
    <w:basedOn w:val="a"/>
    <w:link w:val="Char6"/>
    <w:rsid w:val="00AA0267"/>
    <w:pPr>
      <w:suppressAutoHyphens/>
      <w:spacing w:after="0" w:line="240" w:lineRule="auto"/>
      <w:ind w:left="425" w:hanging="425"/>
      <w:jc w:val="both"/>
    </w:pPr>
    <w:rPr>
      <w:rFonts w:ascii="Calibri" w:eastAsia="Times New Roman" w:hAnsi="Calibri" w:cs="Calibri"/>
      <w:sz w:val="18"/>
      <w:szCs w:val="20"/>
      <w:lang w:val="en-IE" w:eastAsia="zh-CN"/>
    </w:rPr>
  </w:style>
  <w:style w:type="character" w:customStyle="1" w:styleId="Char6">
    <w:name w:val="Κείμενο υποσημείωσης Char"/>
    <w:basedOn w:val="a0"/>
    <w:link w:val="afc"/>
    <w:rsid w:val="00AA0267"/>
    <w:rPr>
      <w:rFonts w:ascii="Calibri" w:eastAsia="Times New Roman" w:hAnsi="Calibri" w:cs="Calibri"/>
      <w:sz w:val="18"/>
      <w:szCs w:val="20"/>
      <w:lang w:val="en-IE" w:eastAsia="zh-CN"/>
    </w:rPr>
  </w:style>
  <w:style w:type="paragraph" w:styleId="16">
    <w:name w:val="toc 1"/>
    <w:basedOn w:val="a"/>
    <w:next w:val="a"/>
    <w:uiPriority w:val="39"/>
    <w:rsid w:val="00AA0267"/>
    <w:pPr>
      <w:suppressAutoHyphens/>
      <w:spacing w:before="120" w:after="120" w:line="240" w:lineRule="auto"/>
    </w:pPr>
    <w:rPr>
      <w:rFonts w:ascii="Calibri" w:eastAsia="Times New Roman" w:hAnsi="Calibri" w:cs="Calibri"/>
      <w:b/>
      <w:bCs/>
      <w:caps/>
      <w:sz w:val="20"/>
      <w:szCs w:val="20"/>
      <w:lang w:val="en-GB" w:eastAsia="zh-CN"/>
    </w:rPr>
  </w:style>
  <w:style w:type="paragraph" w:styleId="25">
    <w:name w:val="toc 2"/>
    <w:basedOn w:val="a"/>
    <w:next w:val="a"/>
    <w:uiPriority w:val="39"/>
    <w:rsid w:val="00AA0267"/>
    <w:pPr>
      <w:suppressAutoHyphens/>
      <w:spacing w:after="0" w:line="240" w:lineRule="auto"/>
      <w:ind w:left="220"/>
    </w:pPr>
    <w:rPr>
      <w:rFonts w:ascii="Calibri" w:eastAsia="Times New Roman" w:hAnsi="Calibri" w:cs="Calibri"/>
      <w:smallCaps/>
      <w:sz w:val="20"/>
      <w:szCs w:val="20"/>
      <w:lang w:val="en-GB" w:eastAsia="zh-CN"/>
    </w:rPr>
  </w:style>
  <w:style w:type="paragraph" w:styleId="34">
    <w:name w:val="toc 3"/>
    <w:basedOn w:val="a"/>
    <w:next w:val="a"/>
    <w:uiPriority w:val="39"/>
    <w:rsid w:val="00AA0267"/>
    <w:pPr>
      <w:suppressAutoHyphens/>
      <w:spacing w:after="0" w:line="240" w:lineRule="auto"/>
      <w:ind w:left="440"/>
    </w:pPr>
    <w:rPr>
      <w:rFonts w:ascii="Calibri" w:eastAsia="Times New Roman" w:hAnsi="Calibri" w:cs="Calibri"/>
      <w:i/>
      <w:iCs/>
      <w:sz w:val="20"/>
      <w:szCs w:val="20"/>
      <w:lang w:val="en-GB" w:eastAsia="zh-CN"/>
    </w:rPr>
  </w:style>
  <w:style w:type="paragraph" w:styleId="41">
    <w:name w:val="toc 4"/>
    <w:basedOn w:val="a"/>
    <w:next w:val="a"/>
    <w:uiPriority w:val="39"/>
    <w:rsid w:val="00AA0267"/>
    <w:pPr>
      <w:suppressAutoHyphens/>
      <w:spacing w:after="0" w:line="240" w:lineRule="auto"/>
      <w:ind w:left="660"/>
    </w:pPr>
    <w:rPr>
      <w:rFonts w:ascii="Calibri" w:eastAsia="Times New Roman" w:hAnsi="Calibri" w:cs="Calibri"/>
      <w:sz w:val="18"/>
      <w:szCs w:val="18"/>
      <w:lang w:val="en-GB" w:eastAsia="zh-CN"/>
    </w:rPr>
  </w:style>
  <w:style w:type="paragraph" w:styleId="50">
    <w:name w:val="toc 5"/>
    <w:basedOn w:val="a"/>
    <w:next w:val="a"/>
    <w:rsid w:val="00AA0267"/>
    <w:pPr>
      <w:suppressAutoHyphens/>
      <w:spacing w:after="0" w:line="240" w:lineRule="auto"/>
      <w:ind w:left="880"/>
    </w:pPr>
    <w:rPr>
      <w:rFonts w:ascii="Calibri" w:eastAsia="Times New Roman" w:hAnsi="Calibri" w:cs="Calibri"/>
      <w:sz w:val="18"/>
      <w:szCs w:val="18"/>
      <w:lang w:val="en-GB" w:eastAsia="zh-CN"/>
    </w:rPr>
  </w:style>
  <w:style w:type="paragraph" w:styleId="6">
    <w:name w:val="toc 6"/>
    <w:basedOn w:val="a"/>
    <w:next w:val="a"/>
    <w:rsid w:val="00AA0267"/>
    <w:pPr>
      <w:suppressAutoHyphens/>
      <w:spacing w:after="0" w:line="240" w:lineRule="auto"/>
      <w:ind w:left="1100"/>
    </w:pPr>
    <w:rPr>
      <w:rFonts w:ascii="Calibri" w:eastAsia="Times New Roman" w:hAnsi="Calibri" w:cs="Calibri"/>
      <w:sz w:val="18"/>
      <w:szCs w:val="18"/>
      <w:lang w:val="en-GB" w:eastAsia="zh-CN"/>
    </w:rPr>
  </w:style>
  <w:style w:type="paragraph" w:styleId="7">
    <w:name w:val="toc 7"/>
    <w:basedOn w:val="a"/>
    <w:next w:val="a"/>
    <w:rsid w:val="00AA0267"/>
    <w:pPr>
      <w:suppressAutoHyphens/>
      <w:spacing w:after="0" w:line="240" w:lineRule="auto"/>
      <w:ind w:left="1320"/>
    </w:pPr>
    <w:rPr>
      <w:rFonts w:ascii="Calibri" w:eastAsia="Times New Roman" w:hAnsi="Calibri" w:cs="Calibri"/>
      <w:sz w:val="18"/>
      <w:szCs w:val="18"/>
      <w:lang w:val="en-GB" w:eastAsia="zh-CN"/>
    </w:rPr>
  </w:style>
  <w:style w:type="paragraph" w:styleId="8">
    <w:name w:val="toc 8"/>
    <w:basedOn w:val="a"/>
    <w:next w:val="a"/>
    <w:rsid w:val="00AA0267"/>
    <w:pPr>
      <w:suppressAutoHyphens/>
      <w:spacing w:after="0" w:line="240" w:lineRule="auto"/>
      <w:ind w:left="1540"/>
    </w:pPr>
    <w:rPr>
      <w:rFonts w:ascii="Calibri" w:eastAsia="Times New Roman" w:hAnsi="Calibri" w:cs="Calibri"/>
      <w:sz w:val="18"/>
      <w:szCs w:val="18"/>
      <w:lang w:val="en-GB" w:eastAsia="zh-CN"/>
    </w:rPr>
  </w:style>
  <w:style w:type="paragraph" w:styleId="9">
    <w:name w:val="toc 9"/>
    <w:basedOn w:val="a"/>
    <w:next w:val="a"/>
    <w:rsid w:val="00AA0267"/>
    <w:pPr>
      <w:suppressAutoHyphens/>
      <w:spacing w:after="0" w:line="240" w:lineRule="auto"/>
      <w:ind w:left="1760"/>
    </w:pPr>
    <w:rPr>
      <w:rFonts w:ascii="Calibri" w:eastAsia="Times New Roman" w:hAnsi="Calibri" w:cs="Calibri"/>
      <w:sz w:val="18"/>
      <w:szCs w:val="18"/>
      <w:lang w:val="en-GB" w:eastAsia="zh-CN"/>
    </w:rPr>
  </w:style>
  <w:style w:type="paragraph" w:customStyle="1" w:styleId="Style1">
    <w:name w:val="Style1"/>
    <w:basedOn w:val="DocTitle"/>
    <w:rsid w:val="00AA0267"/>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AA0267"/>
    <w:rPr>
      <w:rFonts w:ascii="Calibri" w:hAnsi="Calibri" w:cs="Calibri"/>
      <w:lang w:val="el-GR"/>
    </w:rPr>
  </w:style>
  <w:style w:type="paragraph" w:styleId="afd">
    <w:name w:val="endnote text"/>
    <w:basedOn w:val="a"/>
    <w:link w:val="Char7"/>
    <w:rsid w:val="00AA0267"/>
    <w:pPr>
      <w:suppressAutoHyphens/>
      <w:spacing w:after="120" w:line="240" w:lineRule="auto"/>
      <w:jc w:val="both"/>
    </w:pPr>
    <w:rPr>
      <w:rFonts w:ascii="Calibri" w:eastAsia="Times New Roman" w:hAnsi="Calibri" w:cs="Calibri"/>
      <w:sz w:val="20"/>
      <w:szCs w:val="20"/>
      <w:lang w:val="en-GB" w:eastAsia="zh-CN"/>
    </w:rPr>
  </w:style>
  <w:style w:type="character" w:customStyle="1" w:styleId="Char7">
    <w:name w:val="Κείμενο σημείωσης τέλους Char"/>
    <w:basedOn w:val="a0"/>
    <w:link w:val="afd"/>
    <w:rsid w:val="00AA0267"/>
    <w:rPr>
      <w:rFonts w:ascii="Calibri" w:eastAsia="Times New Roman" w:hAnsi="Calibri" w:cs="Calibri"/>
      <w:sz w:val="20"/>
      <w:szCs w:val="20"/>
      <w:lang w:val="en-GB" w:eastAsia="zh-CN"/>
    </w:rPr>
  </w:style>
  <w:style w:type="paragraph" w:customStyle="1" w:styleId="Default">
    <w:name w:val="Default"/>
    <w:rsid w:val="00AA0267"/>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e">
    <w:name w:val="Προμορφοποιημένο κείμενο"/>
    <w:basedOn w:val="a"/>
    <w:rsid w:val="00AA0267"/>
    <w:pPr>
      <w:suppressAutoHyphens/>
      <w:spacing w:after="120" w:line="240" w:lineRule="auto"/>
      <w:jc w:val="both"/>
    </w:pPr>
    <w:rPr>
      <w:rFonts w:ascii="Calibri" w:eastAsia="Times New Roman" w:hAnsi="Calibri" w:cs="Calibri"/>
      <w:szCs w:val="24"/>
      <w:lang w:val="en-GB" w:eastAsia="zh-CN"/>
    </w:rPr>
  </w:style>
  <w:style w:type="paragraph" w:styleId="aff">
    <w:name w:val="Body Text Indent"/>
    <w:basedOn w:val="a"/>
    <w:link w:val="Char8"/>
    <w:rsid w:val="00AA0267"/>
    <w:pPr>
      <w:suppressAutoHyphens/>
      <w:spacing w:after="120" w:line="240" w:lineRule="auto"/>
      <w:ind w:firstLine="1134"/>
      <w:jc w:val="both"/>
    </w:pPr>
    <w:rPr>
      <w:rFonts w:ascii="Arial" w:eastAsia="Times New Roman" w:hAnsi="Arial" w:cs="Arial"/>
      <w:szCs w:val="24"/>
      <w:lang w:val="en-GB" w:eastAsia="zh-CN"/>
    </w:rPr>
  </w:style>
  <w:style w:type="character" w:customStyle="1" w:styleId="Char8">
    <w:name w:val="Σώμα κείμενου με εσοχή Char"/>
    <w:basedOn w:val="a0"/>
    <w:link w:val="aff"/>
    <w:rsid w:val="00AA0267"/>
    <w:rPr>
      <w:rFonts w:ascii="Arial" w:eastAsia="Times New Roman" w:hAnsi="Arial" w:cs="Arial"/>
      <w:szCs w:val="24"/>
      <w:lang w:val="en-GB" w:eastAsia="zh-CN"/>
    </w:rPr>
  </w:style>
  <w:style w:type="paragraph" w:customStyle="1" w:styleId="normalwithoutspacing">
    <w:name w:val="normal_without_spacing"/>
    <w:basedOn w:val="a"/>
    <w:rsid w:val="00AA0267"/>
    <w:pPr>
      <w:suppressAutoHyphens/>
      <w:spacing w:after="60" w:line="240" w:lineRule="auto"/>
      <w:jc w:val="both"/>
    </w:pPr>
    <w:rPr>
      <w:rFonts w:ascii="Calibri" w:eastAsia="Times New Roman" w:hAnsi="Calibri" w:cs="Calibri"/>
      <w:szCs w:val="24"/>
      <w:lang w:eastAsia="zh-CN"/>
    </w:rPr>
  </w:style>
  <w:style w:type="paragraph" w:customStyle="1" w:styleId="foothanging">
    <w:name w:val="foot_hanging"/>
    <w:basedOn w:val="afc"/>
    <w:rsid w:val="00AA0267"/>
    <w:pPr>
      <w:ind w:left="426" w:hanging="426"/>
    </w:pPr>
    <w:rPr>
      <w:szCs w:val="18"/>
    </w:rPr>
  </w:style>
  <w:style w:type="paragraph" w:styleId="-HTML">
    <w:name w:val="HTML Preformatted"/>
    <w:basedOn w:val="a"/>
    <w:link w:val="-HTMLChar1"/>
    <w:uiPriority w:val="99"/>
    <w:rsid w:val="00AA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Char1">
    <w:name w:val="Προ-διαμορφωμένο HTML Char1"/>
    <w:basedOn w:val="a0"/>
    <w:link w:val="-HTML"/>
    <w:uiPriority w:val="99"/>
    <w:rsid w:val="00AA0267"/>
    <w:rPr>
      <w:rFonts w:ascii="Courier New" w:eastAsia="Times New Roman" w:hAnsi="Courier New" w:cs="Courier New"/>
      <w:sz w:val="20"/>
      <w:szCs w:val="20"/>
      <w:lang w:eastAsia="zh-CN"/>
    </w:rPr>
  </w:style>
  <w:style w:type="paragraph" w:customStyle="1" w:styleId="LO-normal">
    <w:name w:val="LO-normal"/>
    <w:rsid w:val="00AA0267"/>
    <w:pPr>
      <w:suppressAutoHyphens/>
      <w:spacing w:after="0" w:line="276" w:lineRule="auto"/>
    </w:pPr>
    <w:rPr>
      <w:rFonts w:ascii="Arial" w:eastAsia="Arial" w:hAnsi="Arial" w:cs="Arial"/>
      <w:color w:val="000000"/>
      <w:lang w:eastAsia="zh-CN"/>
    </w:rPr>
  </w:style>
  <w:style w:type="paragraph" w:styleId="35">
    <w:name w:val="Body Text Indent 3"/>
    <w:basedOn w:val="a"/>
    <w:link w:val="3Char0"/>
    <w:rsid w:val="00AA0267"/>
    <w:pPr>
      <w:spacing w:after="120" w:line="312" w:lineRule="auto"/>
      <w:ind w:left="283"/>
      <w:jc w:val="both"/>
    </w:pPr>
    <w:rPr>
      <w:rFonts w:ascii="Calibri" w:eastAsia="Times New Roman" w:hAnsi="Calibri" w:cs="Times New Roman"/>
      <w:sz w:val="16"/>
      <w:szCs w:val="16"/>
      <w:lang w:val="en-GB" w:eastAsia="zh-CN"/>
    </w:rPr>
  </w:style>
  <w:style w:type="character" w:customStyle="1" w:styleId="3Char0">
    <w:name w:val="Σώμα κείμενου με εσοχή 3 Char"/>
    <w:basedOn w:val="a0"/>
    <w:link w:val="35"/>
    <w:rsid w:val="00AA0267"/>
    <w:rPr>
      <w:rFonts w:ascii="Calibri" w:eastAsia="Times New Roman" w:hAnsi="Calibri" w:cs="Times New Roman"/>
      <w:sz w:val="16"/>
      <w:szCs w:val="16"/>
      <w:lang w:val="en-GB" w:eastAsia="zh-CN"/>
    </w:rPr>
  </w:style>
  <w:style w:type="paragraph" w:styleId="aff0">
    <w:name w:val="No Spacing"/>
    <w:qFormat/>
    <w:rsid w:val="00AA0267"/>
    <w:pPr>
      <w:suppressAutoHyphens/>
      <w:spacing w:after="0" w:line="240" w:lineRule="auto"/>
      <w:jc w:val="both"/>
    </w:pPr>
    <w:rPr>
      <w:rFonts w:ascii="Calibri" w:eastAsia="Times New Roman" w:hAnsi="Calibri" w:cs="Calibri"/>
      <w:szCs w:val="24"/>
      <w:lang w:val="en-GB" w:eastAsia="zh-CN"/>
    </w:rPr>
  </w:style>
  <w:style w:type="paragraph" w:customStyle="1" w:styleId="aff1">
    <w:name w:val="Περιεχόμενα πίνακα"/>
    <w:basedOn w:val="a"/>
    <w:rsid w:val="00AA0267"/>
    <w:pPr>
      <w:suppressLineNumbers/>
      <w:suppressAutoHyphens/>
      <w:spacing w:after="120" w:line="240" w:lineRule="auto"/>
      <w:jc w:val="both"/>
    </w:pPr>
    <w:rPr>
      <w:rFonts w:ascii="Calibri" w:eastAsia="Times New Roman" w:hAnsi="Calibri" w:cs="Calibri"/>
      <w:szCs w:val="24"/>
      <w:lang w:val="en-GB" w:eastAsia="zh-CN"/>
    </w:rPr>
  </w:style>
  <w:style w:type="paragraph" w:customStyle="1" w:styleId="aff2">
    <w:name w:val="Επικεφαλίδα πίνακα"/>
    <w:basedOn w:val="aff1"/>
    <w:rsid w:val="00AA0267"/>
    <w:pPr>
      <w:jc w:val="center"/>
    </w:pPr>
    <w:rPr>
      <w:b/>
      <w:bCs/>
    </w:rPr>
  </w:style>
  <w:style w:type="paragraph" w:customStyle="1" w:styleId="footers">
    <w:name w:val="footers"/>
    <w:basedOn w:val="foothanging"/>
    <w:rsid w:val="00AA0267"/>
  </w:style>
  <w:style w:type="paragraph" w:customStyle="1" w:styleId="Standard">
    <w:name w:val="Standard"/>
    <w:rsid w:val="00AA0267"/>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AA0267"/>
    <w:pPr>
      <w:spacing w:after="120"/>
    </w:pPr>
  </w:style>
  <w:style w:type="paragraph" w:customStyle="1" w:styleId="Footnote">
    <w:name w:val="Footnote"/>
    <w:basedOn w:val="Standard"/>
    <w:rsid w:val="00AA0267"/>
    <w:pPr>
      <w:suppressLineNumbers/>
      <w:ind w:left="283" w:hanging="283"/>
    </w:pPr>
    <w:rPr>
      <w:sz w:val="20"/>
      <w:szCs w:val="20"/>
    </w:rPr>
  </w:style>
  <w:style w:type="paragraph" w:styleId="36">
    <w:name w:val="Body Text 3"/>
    <w:basedOn w:val="a"/>
    <w:link w:val="3Char1"/>
    <w:rsid w:val="00AA0267"/>
    <w:pPr>
      <w:suppressAutoHyphens/>
      <w:spacing w:after="120" w:line="240" w:lineRule="auto"/>
      <w:jc w:val="both"/>
    </w:pPr>
    <w:rPr>
      <w:rFonts w:ascii="Calibri" w:eastAsia="Times New Roman" w:hAnsi="Calibri" w:cs="Calibri"/>
      <w:sz w:val="16"/>
      <w:szCs w:val="16"/>
      <w:lang w:val="en-GB" w:eastAsia="zh-CN"/>
    </w:rPr>
  </w:style>
  <w:style w:type="character" w:customStyle="1" w:styleId="3Char1">
    <w:name w:val="Σώμα κείμενου 3 Char"/>
    <w:basedOn w:val="a0"/>
    <w:link w:val="36"/>
    <w:rsid w:val="00AA0267"/>
    <w:rPr>
      <w:rFonts w:ascii="Calibri" w:eastAsia="Times New Roman" w:hAnsi="Calibri" w:cs="Calibri"/>
      <w:sz w:val="16"/>
      <w:szCs w:val="16"/>
      <w:lang w:val="en-GB" w:eastAsia="zh-CN"/>
    </w:rPr>
  </w:style>
  <w:style w:type="paragraph" w:customStyle="1" w:styleId="fooot">
    <w:name w:val="fooot"/>
    <w:basedOn w:val="footers"/>
    <w:rsid w:val="00AA0267"/>
  </w:style>
  <w:style w:type="paragraph" w:customStyle="1" w:styleId="17">
    <w:name w:val="Κείμενο πλαισίου1"/>
    <w:basedOn w:val="a"/>
    <w:rsid w:val="00AA0267"/>
    <w:pPr>
      <w:suppressAutoHyphens/>
      <w:spacing w:after="0" w:line="240" w:lineRule="auto"/>
      <w:jc w:val="both"/>
    </w:pPr>
    <w:rPr>
      <w:rFonts w:ascii="Tahoma" w:eastAsia="Times New Roman" w:hAnsi="Tahoma" w:cs="Tahoma"/>
      <w:sz w:val="16"/>
      <w:szCs w:val="16"/>
      <w:lang w:val="en-GB" w:eastAsia="zh-CN"/>
    </w:rPr>
  </w:style>
  <w:style w:type="paragraph" w:customStyle="1" w:styleId="18">
    <w:name w:val="Κείμενο σχολίου1"/>
    <w:basedOn w:val="a"/>
    <w:rsid w:val="00AA0267"/>
    <w:pPr>
      <w:suppressAutoHyphens/>
      <w:spacing w:after="120" w:line="240" w:lineRule="auto"/>
      <w:jc w:val="both"/>
    </w:pPr>
    <w:rPr>
      <w:rFonts w:ascii="Calibri" w:eastAsia="Times New Roman" w:hAnsi="Calibri" w:cs="Calibri"/>
      <w:sz w:val="20"/>
      <w:szCs w:val="20"/>
      <w:lang w:val="en-GB" w:eastAsia="zh-CN"/>
    </w:rPr>
  </w:style>
  <w:style w:type="paragraph" w:customStyle="1" w:styleId="19">
    <w:name w:val="Θέμα σχολίου1"/>
    <w:basedOn w:val="18"/>
    <w:next w:val="18"/>
    <w:rsid w:val="00AA0267"/>
    <w:rPr>
      <w:b/>
      <w:bCs/>
    </w:rPr>
  </w:style>
  <w:style w:type="paragraph" w:customStyle="1" w:styleId="-HTML1">
    <w:name w:val="Προ-διαμορφωμένο HTML1"/>
    <w:basedOn w:val="a"/>
    <w:rsid w:val="00AA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rPr>
  </w:style>
  <w:style w:type="paragraph" w:customStyle="1" w:styleId="1a">
    <w:name w:val="Αναθεώρηση1"/>
    <w:rsid w:val="00AA0267"/>
    <w:pPr>
      <w:suppressAutoHyphens/>
      <w:spacing w:after="0" w:line="240" w:lineRule="auto"/>
    </w:pPr>
    <w:rPr>
      <w:rFonts w:ascii="Calibri" w:eastAsia="Times New Roman" w:hAnsi="Calibri" w:cs="Calibri"/>
      <w:szCs w:val="24"/>
      <w:lang w:val="en-GB" w:eastAsia="zh-CN"/>
    </w:rPr>
  </w:style>
  <w:style w:type="paragraph" w:styleId="2">
    <w:name w:val="List Bullet 2"/>
    <w:basedOn w:val="a"/>
    <w:rsid w:val="00AA0267"/>
    <w:pPr>
      <w:numPr>
        <w:numId w:val="2"/>
      </w:numPr>
      <w:spacing w:after="0" w:line="360" w:lineRule="auto"/>
      <w:jc w:val="both"/>
    </w:pPr>
    <w:rPr>
      <w:rFonts w:ascii="Trebuchet MS" w:eastAsia="Times New Roman" w:hAnsi="Trebuchet MS" w:cs="Times New Roman"/>
      <w:szCs w:val="20"/>
      <w:lang w:val="en-US" w:eastAsia="zh-CN"/>
    </w:rPr>
  </w:style>
  <w:style w:type="paragraph" w:customStyle="1" w:styleId="100">
    <w:name w:val="Περιεχόμενα 10"/>
    <w:basedOn w:val="af3"/>
    <w:rsid w:val="00AA0267"/>
    <w:pPr>
      <w:tabs>
        <w:tab w:val="right" w:leader="dot" w:pos="7091"/>
      </w:tabs>
      <w:ind w:left="2547"/>
    </w:pPr>
  </w:style>
  <w:style w:type="paragraph" w:customStyle="1" w:styleId="aff3">
    <w:name w:val="Οριζόντια γραμμή"/>
    <w:basedOn w:val="a"/>
    <w:next w:val="af0"/>
    <w:rsid w:val="00AA0267"/>
    <w:pPr>
      <w:suppressLineNumbers/>
      <w:pBdr>
        <w:top w:val="none" w:sz="0" w:space="0" w:color="000000"/>
        <w:left w:val="none" w:sz="0" w:space="0" w:color="000000"/>
        <w:bottom w:val="none" w:sz="0" w:space="0" w:color="000000"/>
        <w:right w:val="none" w:sz="0" w:space="0" w:color="000000"/>
      </w:pBdr>
      <w:suppressAutoHyphens/>
      <w:spacing w:after="283" w:line="240" w:lineRule="auto"/>
      <w:jc w:val="both"/>
    </w:pPr>
    <w:rPr>
      <w:rFonts w:ascii="Calibri" w:eastAsia="Times New Roman" w:hAnsi="Calibri" w:cs="Calibri"/>
      <w:sz w:val="12"/>
      <w:szCs w:val="12"/>
      <w:lang w:val="en-GB" w:eastAsia="zh-CN"/>
    </w:rPr>
  </w:style>
  <w:style w:type="paragraph" w:customStyle="1" w:styleId="para-1">
    <w:name w:val="para-1"/>
    <w:basedOn w:val="a"/>
    <w:rsid w:val="00AA0267"/>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zh-CN"/>
    </w:rPr>
  </w:style>
  <w:style w:type="paragraph" w:customStyle="1" w:styleId="210">
    <w:name w:val="Σώμα κείμενου 21"/>
    <w:basedOn w:val="a"/>
    <w:rsid w:val="00AA0267"/>
    <w:pPr>
      <w:suppressAutoHyphens/>
      <w:overflowPunct w:val="0"/>
      <w:autoSpaceDE w:val="0"/>
      <w:spacing w:after="0" w:line="240" w:lineRule="auto"/>
      <w:jc w:val="both"/>
      <w:textAlignment w:val="baseline"/>
    </w:pPr>
    <w:rPr>
      <w:rFonts w:ascii="Arial" w:eastAsia="Times New Roman" w:hAnsi="Arial" w:cs="Arial"/>
      <w:szCs w:val="20"/>
      <w:lang w:eastAsia="zh-CN"/>
    </w:rPr>
  </w:style>
  <w:style w:type="character" w:customStyle="1" w:styleId="WW-">
    <w:name w:val="WW-Παραπομπή υποσημείωσης"/>
    <w:rsid w:val="00AA0267"/>
    <w:rPr>
      <w:vertAlign w:val="superscript"/>
    </w:rPr>
  </w:style>
  <w:style w:type="paragraph" w:customStyle="1" w:styleId="-HTML2">
    <w:name w:val="Προ-διαμορφωμένο HTML2"/>
    <w:basedOn w:val="a"/>
    <w:rsid w:val="00AA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42">
    <w:name w:val="Παραπομπή υποσημείωσης4"/>
    <w:rsid w:val="00AA0267"/>
    <w:rPr>
      <w:vertAlign w:val="superscript"/>
    </w:rPr>
  </w:style>
  <w:style w:type="paragraph" w:customStyle="1" w:styleId="WW-Caption11111111111111111111">
    <w:name w:val="WW-Caption11111111111111111111"/>
    <w:basedOn w:val="a"/>
    <w:rsid w:val="00AA0267"/>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character" w:customStyle="1" w:styleId="highlight">
    <w:name w:val="highlight"/>
    <w:rsid w:val="00AA0267"/>
  </w:style>
  <w:style w:type="paragraph" w:styleId="Web">
    <w:name w:val="Normal (Web)"/>
    <w:basedOn w:val="a"/>
    <w:uiPriority w:val="99"/>
    <w:semiHidden/>
    <w:unhideWhenUsed/>
    <w:rsid w:val="00AA0267"/>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UnresolvedMention">
    <w:name w:val="Unresolved Mention"/>
    <w:uiPriority w:val="99"/>
    <w:semiHidden/>
    <w:unhideWhenUsed/>
    <w:rsid w:val="00AA0267"/>
    <w:rPr>
      <w:color w:val="605E5C"/>
      <w:shd w:val="clear" w:color="auto" w:fill="E1DFDD"/>
    </w:rPr>
  </w:style>
  <w:style w:type="numbering" w:customStyle="1" w:styleId="NoList1">
    <w:name w:val="No List1"/>
    <w:next w:val="a2"/>
    <w:uiPriority w:val="99"/>
    <w:semiHidden/>
    <w:unhideWhenUsed/>
    <w:rsid w:val="00AA0267"/>
  </w:style>
  <w:style w:type="paragraph" w:customStyle="1" w:styleId="msonormal0">
    <w:name w:val="msonormal"/>
    <w:basedOn w:val="a"/>
    <w:rsid w:val="00AA0267"/>
    <w:pPr>
      <w:spacing w:before="100" w:beforeAutospacing="1" w:after="100" w:afterAutospacing="1" w:line="240" w:lineRule="auto"/>
    </w:pPr>
    <w:rPr>
      <w:rFonts w:ascii="Times New Roman" w:eastAsia="Times New Roman" w:hAnsi="Times New Roman" w:cs="Times New Roman"/>
      <w:sz w:val="24"/>
      <w:szCs w:val="24"/>
      <w:lang w:val="en-US" w:bidi="he-IL"/>
    </w:rPr>
  </w:style>
  <w:style w:type="paragraph" w:styleId="aff4">
    <w:name w:val="Title"/>
    <w:basedOn w:val="a"/>
    <w:link w:val="Char9"/>
    <w:uiPriority w:val="1"/>
    <w:qFormat/>
    <w:rsid w:val="00AA0267"/>
    <w:pPr>
      <w:widowControl w:val="0"/>
      <w:autoSpaceDE w:val="0"/>
      <w:autoSpaceDN w:val="0"/>
      <w:spacing w:after="0" w:line="244" w:lineRule="exact"/>
      <w:ind w:left="20"/>
    </w:pPr>
    <w:rPr>
      <w:rFonts w:ascii="Calibri Light" w:eastAsia="Calibri Light" w:hAnsi="Calibri Light" w:cs="Calibri Light"/>
    </w:rPr>
  </w:style>
  <w:style w:type="character" w:customStyle="1" w:styleId="Char9">
    <w:name w:val="Τίτλος Char"/>
    <w:basedOn w:val="a0"/>
    <w:link w:val="aff4"/>
    <w:uiPriority w:val="1"/>
    <w:rsid w:val="00AA0267"/>
    <w:rPr>
      <w:rFonts w:ascii="Calibri Light" w:eastAsia="Calibri Light" w:hAnsi="Calibri Light" w:cs="Calibri Light"/>
    </w:rPr>
  </w:style>
  <w:style w:type="paragraph" w:customStyle="1" w:styleId="TableParagraph">
    <w:name w:val="Table Paragraph"/>
    <w:basedOn w:val="a"/>
    <w:uiPriority w:val="1"/>
    <w:qFormat/>
    <w:rsid w:val="00AA0267"/>
    <w:pPr>
      <w:widowControl w:val="0"/>
      <w:autoSpaceDE w:val="0"/>
      <w:autoSpaceDN w:val="0"/>
      <w:spacing w:after="0" w:line="240" w:lineRule="auto"/>
      <w:jc w:val="center"/>
    </w:pPr>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1455</Words>
  <Characters>7859</Characters>
  <Application>Microsoft Office Word</Application>
  <DocSecurity>0</DocSecurity>
  <Lines>65</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AVALAVANI</dc:creator>
  <cp:keywords/>
  <dc:description/>
  <cp:lastModifiedBy>d.kostalamani</cp:lastModifiedBy>
  <cp:revision>5</cp:revision>
  <dcterms:created xsi:type="dcterms:W3CDTF">2026-04-28T10:23:00Z</dcterms:created>
  <dcterms:modified xsi:type="dcterms:W3CDTF">2026-04-29T05:47:00Z</dcterms:modified>
</cp:coreProperties>
</file>